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D16E89" w:rsidRPr="00502579" w14:paraId="7501F278" w14:textId="77777777" w:rsidTr="00453D10">
        <w:trPr>
          <w:trHeight w:val="2396"/>
        </w:trPr>
        <w:tc>
          <w:tcPr>
            <w:tcW w:w="10065" w:type="dxa"/>
            <w:vAlign w:val="center"/>
          </w:tcPr>
          <w:p w14:paraId="5EC99840" w14:textId="77777777" w:rsidR="000264DE" w:rsidRPr="00502579" w:rsidRDefault="00D16E89" w:rsidP="000264DE">
            <w:pPr>
              <w:spacing w:line="300" w:lineRule="exact"/>
              <w:ind w:firstLine="20"/>
              <w:jc w:val="right"/>
              <w:rPr>
                <w:b/>
                <w:iCs/>
                <w:sz w:val="20"/>
                <w:szCs w:val="20"/>
                <w:lang w:eastAsia="pl-PL"/>
              </w:rPr>
            </w:pPr>
            <w:r w:rsidRPr="00502579">
              <w:rPr>
                <w:sz w:val="20"/>
                <w:szCs w:val="20"/>
              </w:rPr>
              <w:br w:type="page"/>
            </w:r>
            <w:r w:rsidRPr="00502579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  <w:r w:rsidR="000264DE" w:rsidRPr="00502579">
              <w:rPr>
                <w:b/>
                <w:iCs/>
                <w:sz w:val="20"/>
                <w:szCs w:val="20"/>
                <w:lang w:eastAsia="pl-PL"/>
              </w:rPr>
              <w:t>Załącznik nr 2 do SWZ</w:t>
            </w:r>
          </w:p>
          <w:p w14:paraId="76E2A916" w14:textId="5A78CF2F" w:rsidR="00D16E89" w:rsidRPr="00502579" w:rsidRDefault="00F13CAC" w:rsidP="000264DE">
            <w:pPr>
              <w:spacing w:line="300" w:lineRule="exact"/>
              <w:rPr>
                <w:b/>
                <w:i/>
                <w:sz w:val="20"/>
                <w:szCs w:val="20"/>
              </w:rPr>
            </w:pPr>
            <w:r w:rsidRPr="00375723">
              <w:rPr>
                <w:b/>
                <w:bCs/>
                <w:sz w:val="20"/>
                <w:szCs w:val="20"/>
              </w:rPr>
              <w:t>ADM.EFS.292</w:t>
            </w:r>
            <w:r w:rsidR="00375723" w:rsidRPr="00375723">
              <w:rPr>
                <w:b/>
                <w:bCs/>
                <w:sz w:val="20"/>
                <w:szCs w:val="20"/>
              </w:rPr>
              <w:t>.4.</w:t>
            </w:r>
            <w:r w:rsidRPr="00375723">
              <w:rPr>
                <w:b/>
                <w:bCs/>
                <w:sz w:val="20"/>
                <w:szCs w:val="20"/>
              </w:rPr>
              <w:t>202</w:t>
            </w:r>
            <w:r w:rsidR="00721833" w:rsidRPr="00375723">
              <w:rPr>
                <w:b/>
                <w:bCs/>
                <w:sz w:val="20"/>
                <w:szCs w:val="20"/>
              </w:rPr>
              <w:t>6</w:t>
            </w:r>
          </w:p>
          <w:p w14:paraId="707DA906" w14:textId="77777777" w:rsidR="00D16E89" w:rsidRPr="00502579" w:rsidRDefault="00D16E89" w:rsidP="00453D10">
            <w:pPr>
              <w:spacing w:line="300" w:lineRule="exact"/>
              <w:jc w:val="center"/>
              <w:rPr>
                <w:b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t>FORMULARZ OFERTOWY</w:t>
            </w:r>
          </w:p>
          <w:p w14:paraId="1FCA4AEF" w14:textId="77777777" w:rsidR="00D16E89" w:rsidRPr="00502579" w:rsidRDefault="00D16E89" w:rsidP="00453D10">
            <w:pPr>
              <w:spacing w:line="300" w:lineRule="exact"/>
              <w:ind w:left="4995"/>
              <w:rPr>
                <w:b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t xml:space="preserve">  </w:t>
            </w:r>
            <w:r w:rsidRPr="00502579">
              <w:rPr>
                <w:b/>
                <w:sz w:val="20"/>
                <w:szCs w:val="20"/>
              </w:rPr>
              <w:tab/>
              <w:t xml:space="preserve">         </w:t>
            </w:r>
          </w:p>
          <w:p w14:paraId="2EA98120" w14:textId="77777777" w:rsidR="00D16E89" w:rsidRPr="00502579" w:rsidRDefault="00D16E89" w:rsidP="00FE40AC">
            <w:pPr>
              <w:spacing w:line="300" w:lineRule="exact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Zamawiający</w:t>
            </w:r>
          </w:p>
          <w:p w14:paraId="37CB7B59" w14:textId="77777777" w:rsidR="00D16E89" w:rsidRPr="00502579" w:rsidRDefault="00D16E89" w:rsidP="00FE40AC">
            <w:pPr>
              <w:spacing w:line="300" w:lineRule="exact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 xml:space="preserve">  </w:t>
            </w:r>
          </w:p>
          <w:p w14:paraId="1447CD31" w14:textId="65E60F35" w:rsidR="00D16E89" w:rsidRPr="00502579" w:rsidRDefault="00F13CAC" w:rsidP="00FE40AC">
            <w:pPr>
              <w:tabs>
                <w:tab w:val="left" w:pos="3270"/>
                <w:tab w:val="left" w:pos="9000"/>
              </w:tabs>
              <w:spacing w:line="300" w:lineRule="exact"/>
              <w:rPr>
                <w:b/>
                <w:color w:val="000000"/>
                <w:sz w:val="20"/>
                <w:szCs w:val="20"/>
              </w:rPr>
            </w:pPr>
            <w:r w:rsidRPr="00E03F11">
              <w:rPr>
                <w:b/>
                <w:bCs/>
                <w:sz w:val="20"/>
                <w:szCs w:val="20"/>
              </w:rPr>
              <w:t>Pomorsk</w:t>
            </w:r>
            <w:r>
              <w:rPr>
                <w:b/>
                <w:bCs/>
                <w:sz w:val="20"/>
                <w:szCs w:val="20"/>
              </w:rPr>
              <w:t>a</w:t>
            </w:r>
            <w:r w:rsidRPr="00E03F11">
              <w:rPr>
                <w:b/>
                <w:bCs/>
                <w:sz w:val="20"/>
                <w:szCs w:val="20"/>
              </w:rPr>
              <w:t xml:space="preserve"> Medyczn</w:t>
            </w:r>
            <w:r>
              <w:rPr>
                <w:b/>
                <w:bCs/>
                <w:sz w:val="20"/>
                <w:szCs w:val="20"/>
              </w:rPr>
              <w:t>a</w:t>
            </w:r>
            <w:r w:rsidRPr="00E03F11">
              <w:rPr>
                <w:b/>
                <w:bCs/>
                <w:sz w:val="20"/>
                <w:szCs w:val="20"/>
              </w:rPr>
              <w:t xml:space="preserve"> Szkoł</w:t>
            </w:r>
            <w:r>
              <w:rPr>
                <w:b/>
                <w:bCs/>
                <w:sz w:val="20"/>
                <w:szCs w:val="20"/>
              </w:rPr>
              <w:t>a</w:t>
            </w:r>
            <w:r w:rsidRPr="00E03F11">
              <w:rPr>
                <w:b/>
                <w:bCs/>
                <w:sz w:val="20"/>
                <w:szCs w:val="20"/>
              </w:rPr>
              <w:t xml:space="preserve"> Policealn</w:t>
            </w:r>
            <w:r>
              <w:rPr>
                <w:b/>
                <w:bCs/>
                <w:sz w:val="20"/>
                <w:szCs w:val="20"/>
              </w:rPr>
              <w:t>a</w:t>
            </w:r>
            <w:r w:rsidRPr="00E03F11">
              <w:rPr>
                <w:b/>
                <w:bCs/>
                <w:sz w:val="20"/>
                <w:szCs w:val="20"/>
              </w:rPr>
              <w:t xml:space="preserve"> w Gdańsku</w:t>
            </w:r>
          </w:p>
          <w:p w14:paraId="21978BB2" w14:textId="11C3B783" w:rsidR="00D16E89" w:rsidRPr="00502579" w:rsidRDefault="00F13CAC" w:rsidP="00FE40AC">
            <w:pPr>
              <w:tabs>
                <w:tab w:val="left" w:pos="9000"/>
              </w:tabs>
              <w:spacing w:line="300" w:lineRule="exact"/>
              <w:ind w:right="147"/>
              <w:rPr>
                <w:b/>
                <w:color w:val="000000"/>
                <w:sz w:val="20"/>
                <w:szCs w:val="20"/>
              </w:rPr>
            </w:pPr>
            <w:r w:rsidRPr="00E03F11">
              <w:rPr>
                <w:b/>
                <w:bCs/>
                <w:sz w:val="20"/>
                <w:szCs w:val="20"/>
              </w:rPr>
              <w:t>al. Gen. J. Hallera 17</w:t>
            </w:r>
          </w:p>
          <w:p w14:paraId="4DD6FCA9" w14:textId="1851236D" w:rsidR="00D16E89" w:rsidRPr="00502579" w:rsidRDefault="00F13CAC" w:rsidP="00FE40AC">
            <w:pPr>
              <w:tabs>
                <w:tab w:val="left" w:pos="9000"/>
              </w:tabs>
              <w:spacing w:line="300" w:lineRule="exact"/>
              <w:ind w:right="147"/>
              <w:rPr>
                <w:b/>
                <w:sz w:val="20"/>
                <w:szCs w:val="20"/>
              </w:rPr>
            </w:pPr>
            <w:r w:rsidRPr="00E03F11">
              <w:rPr>
                <w:b/>
                <w:bCs/>
                <w:sz w:val="20"/>
                <w:szCs w:val="20"/>
              </w:rPr>
              <w:t>80-401 Gdańsk</w:t>
            </w:r>
          </w:p>
          <w:p w14:paraId="4BA7C6CC" w14:textId="77777777" w:rsidR="00D16E89" w:rsidRPr="00502579" w:rsidRDefault="00D16E89" w:rsidP="00453D10">
            <w:pPr>
              <w:tabs>
                <w:tab w:val="left" w:pos="6413"/>
              </w:tabs>
              <w:spacing w:line="300" w:lineRule="exact"/>
              <w:ind w:left="6271"/>
              <w:jc w:val="right"/>
              <w:rPr>
                <w:sz w:val="20"/>
                <w:szCs w:val="20"/>
              </w:rPr>
            </w:pPr>
          </w:p>
          <w:p w14:paraId="7E824D0F" w14:textId="77777777" w:rsidR="007E4B28" w:rsidRPr="00502579" w:rsidRDefault="00D16E89" w:rsidP="009027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 xml:space="preserve">W postępowaniu o udzielenie zamówienia publicznego, do którego zastosowano tryb podstawowy bez negocjacji, o którym mowa w art. 275 pkt 1 ustawy z dnia 11 września 2019 </w:t>
            </w:r>
            <w:r w:rsidR="000264DE" w:rsidRPr="00502579">
              <w:rPr>
                <w:sz w:val="20"/>
                <w:szCs w:val="20"/>
              </w:rPr>
              <w:t>r. - Prawo zamówień publicznych na</w:t>
            </w:r>
            <w:r w:rsidRPr="00502579">
              <w:rPr>
                <w:sz w:val="20"/>
                <w:szCs w:val="20"/>
              </w:rPr>
              <w:t xml:space="preserve">: </w:t>
            </w:r>
          </w:p>
          <w:p w14:paraId="67D32731" w14:textId="4BB111DE" w:rsidR="00D16E89" w:rsidRPr="00502579" w:rsidRDefault="00D16E89" w:rsidP="007E4B2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02579">
              <w:rPr>
                <w:b/>
                <w:bCs/>
                <w:color w:val="000000"/>
                <w:sz w:val="20"/>
                <w:szCs w:val="20"/>
              </w:rPr>
              <w:t xml:space="preserve">Zorganizowanie i przeprowadzenie </w:t>
            </w:r>
            <w:r w:rsidR="00552C4A">
              <w:rPr>
                <w:b/>
                <w:bCs/>
                <w:color w:val="000000"/>
                <w:sz w:val="20"/>
                <w:szCs w:val="20"/>
              </w:rPr>
              <w:t>kursu</w:t>
            </w:r>
            <w:r w:rsidRPr="00502579">
              <w:rPr>
                <w:b/>
                <w:bCs/>
                <w:color w:val="000000"/>
                <w:sz w:val="20"/>
                <w:szCs w:val="20"/>
              </w:rPr>
              <w:t xml:space="preserve"> dla </w:t>
            </w:r>
            <w:r w:rsidRPr="00502579">
              <w:rPr>
                <w:b/>
                <w:bCs/>
                <w:sz w:val="20"/>
                <w:szCs w:val="20"/>
              </w:rPr>
              <w:t xml:space="preserve">uczestników projektu </w:t>
            </w:r>
            <w:r w:rsidR="00D869B6" w:rsidRPr="00502579">
              <w:rPr>
                <w:b/>
                <w:bCs/>
                <w:sz w:val="20"/>
                <w:szCs w:val="20"/>
              </w:rPr>
              <w:t>,,Podniesienie jakości szkolnictwa zawodowego pomorskich medycznych szkół policealnych – etap II” w ramach programu Fundusze Europejskie dla Pomorza 2021 - 2027</w:t>
            </w:r>
          </w:p>
          <w:p w14:paraId="2A936E79" w14:textId="77777777" w:rsidR="00D16E89" w:rsidRPr="00502579" w:rsidRDefault="00D16E89" w:rsidP="00453D10">
            <w:pPr>
              <w:pStyle w:val="Bezodstpw"/>
              <w:spacing w:line="30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6E89" w:rsidRPr="00502579" w14:paraId="0315D976" w14:textId="77777777" w:rsidTr="00453D10">
        <w:trPr>
          <w:trHeight w:val="1502"/>
        </w:trPr>
        <w:tc>
          <w:tcPr>
            <w:tcW w:w="10065" w:type="dxa"/>
          </w:tcPr>
          <w:p w14:paraId="66BFCF9E" w14:textId="77777777" w:rsidR="00D16E89" w:rsidRPr="00502579" w:rsidRDefault="00D16E89" w:rsidP="00E47EB7">
            <w:pPr>
              <w:tabs>
                <w:tab w:val="left" w:pos="459"/>
              </w:tabs>
              <w:suppressAutoHyphens w:val="0"/>
              <w:spacing w:line="300" w:lineRule="exact"/>
              <w:contextualSpacing/>
              <w:rPr>
                <w:b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t xml:space="preserve">DANE WYKONAWCY: </w:t>
            </w:r>
          </w:p>
          <w:p w14:paraId="678CBB22" w14:textId="77777777" w:rsidR="004607CE" w:rsidRPr="00502579" w:rsidRDefault="004607CE" w:rsidP="00453D10">
            <w:pPr>
              <w:spacing w:line="300" w:lineRule="exact"/>
              <w:rPr>
                <w:sz w:val="20"/>
                <w:szCs w:val="20"/>
              </w:rPr>
            </w:pPr>
          </w:p>
          <w:p w14:paraId="1CF40648" w14:textId="77777777" w:rsidR="00D16E89" w:rsidRPr="00502579" w:rsidRDefault="00D16E89" w:rsidP="00FE40AC">
            <w:pPr>
              <w:spacing w:line="360" w:lineRule="auto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Wyk</w:t>
            </w:r>
            <w:r w:rsidR="004607CE" w:rsidRPr="00502579">
              <w:rPr>
                <w:sz w:val="20"/>
                <w:szCs w:val="20"/>
              </w:rPr>
              <w:t>onawca/</w:t>
            </w:r>
            <w:proofErr w:type="gramStart"/>
            <w:r w:rsidR="004607CE" w:rsidRPr="00502579">
              <w:rPr>
                <w:sz w:val="20"/>
                <w:szCs w:val="20"/>
              </w:rPr>
              <w:t>Wykonawcy:…</w:t>
            </w:r>
            <w:proofErr w:type="gramEnd"/>
            <w:r w:rsidR="004607CE" w:rsidRPr="00502579">
              <w:rPr>
                <w:sz w:val="20"/>
                <w:szCs w:val="20"/>
              </w:rPr>
              <w:t>……</w:t>
            </w:r>
            <w:proofErr w:type="gramStart"/>
            <w:r w:rsidR="004607CE" w:rsidRPr="00502579">
              <w:rPr>
                <w:sz w:val="20"/>
                <w:szCs w:val="20"/>
              </w:rPr>
              <w:t>…….</w:t>
            </w:r>
            <w:proofErr w:type="gramEnd"/>
            <w:r w:rsidR="004607CE" w:rsidRPr="00502579">
              <w:rPr>
                <w:sz w:val="20"/>
                <w:szCs w:val="20"/>
              </w:rPr>
              <w:t>.…………</w:t>
            </w:r>
            <w:r w:rsidRPr="00502579">
              <w:rPr>
                <w:sz w:val="20"/>
                <w:szCs w:val="20"/>
              </w:rPr>
              <w:t>......................................................................................................</w:t>
            </w:r>
          </w:p>
          <w:p w14:paraId="58A1C675" w14:textId="77777777" w:rsidR="004607CE" w:rsidRPr="00502579" w:rsidRDefault="00D16E89" w:rsidP="00FE40AC">
            <w:pPr>
              <w:spacing w:line="360" w:lineRule="auto"/>
              <w:rPr>
                <w:sz w:val="20"/>
                <w:szCs w:val="20"/>
              </w:rPr>
            </w:pPr>
            <w:proofErr w:type="gramStart"/>
            <w:r w:rsidRPr="00502579">
              <w:rPr>
                <w:sz w:val="20"/>
                <w:szCs w:val="20"/>
              </w:rPr>
              <w:t>Adres:…</w:t>
            </w:r>
            <w:proofErr w:type="gramEnd"/>
            <w:r w:rsidRPr="00502579">
              <w:rPr>
                <w:sz w:val="20"/>
                <w:szCs w:val="20"/>
              </w:rPr>
              <w:t>………………………</w:t>
            </w:r>
            <w:r w:rsidR="004607CE" w:rsidRPr="00502579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  <w:r w:rsidRPr="00502579">
              <w:rPr>
                <w:sz w:val="20"/>
                <w:szCs w:val="20"/>
              </w:rPr>
              <w:t>…………</w:t>
            </w:r>
          </w:p>
          <w:p w14:paraId="51474939" w14:textId="77777777" w:rsidR="004607CE" w:rsidRPr="00502579" w:rsidRDefault="004607CE" w:rsidP="00FE40AC">
            <w:pPr>
              <w:spacing w:line="360" w:lineRule="auto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NIP …...</w:t>
            </w:r>
            <w:r w:rsidRPr="00502579">
              <w:rPr>
                <w:vanish/>
                <w:sz w:val="20"/>
                <w:szCs w:val="20"/>
              </w:rPr>
              <w:t xml:space="preserve"> …….………………………………wa na Wykonawcyania,ac rozwojowych (Dz. owych na inwestycje w zakresie dużej infrastrukt</w:t>
            </w:r>
            <w:r w:rsidRPr="00502579">
              <w:rPr>
                <w:sz w:val="20"/>
                <w:szCs w:val="20"/>
              </w:rPr>
              <w:t>.…</w:t>
            </w:r>
            <w:proofErr w:type="gramStart"/>
            <w:r w:rsidRPr="00502579">
              <w:rPr>
                <w:sz w:val="20"/>
                <w:szCs w:val="20"/>
              </w:rPr>
              <w:t>…….</w:t>
            </w:r>
            <w:proofErr w:type="gramEnd"/>
            <w:r w:rsidRPr="00502579">
              <w:rPr>
                <w:sz w:val="20"/>
                <w:szCs w:val="20"/>
              </w:rPr>
              <w:t>.………………… REGON ……………………………………</w:t>
            </w:r>
          </w:p>
          <w:p w14:paraId="36D0FDED" w14:textId="77777777" w:rsidR="004607CE" w:rsidRPr="00502579" w:rsidRDefault="00D16E89" w:rsidP="00FE40AC">
            <w:pPr>
              <w:spacing w:line="360" w:lineRule="auto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 xml:space="preserve">Osoba odpowiedzialna za kontakty z </w:t>
            </w:r>
            <w:r w:rsidR="004607CE" w:rsidRPr="00502579">
              <w:rPr>
                <w:sz w:val="20"/>
                <w:szCs w:val="20"/>
              </w:rPr>
              <w:t>z</w:t>
            </w:r>
            <w:r w:rsidRPr="00502579">
              <w:rPr>
                <w:sz w:val="20"/>
                <w:szCs w:val="20"/>
              </w:rPr>
              <w:t xml:space="preserve">amawiającym: </w:t>
            </w:r>
          </w:p>
          <w:p w14:paraId="0AAA4E5C" w14:textId="77777777" w:rsidR="00D16E89" w:rsidRPr="00502579" w:rsidRDefault="00D16E89" w:rsidP="00FE40AC">
            <w:pPr>
              <w:spacing w:line="360" w:lineRule="auto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.…………………………………………..……………………………………………</w:t>
            </w:r>
            <w:r w:rsidR="004607CE" w:rsidRPr="00502579">
              <w:rPr>
                <w:sz w:val="20"/>
                <w:szCs w:val="20"/>
              </w:rPr>
              <w:t>………………………………………</w:t>
            </w:r>
          </w:p>
          <w:p w14:paraId="428CCA0E" w14:textId="77777777" w:rsidR="00D16E89" w:rsidRPr="00502579" w:rsidRDefault="00D16E89" w:rsidP="00FE40AC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 xml:space="preserve">Dane teleadresowe na które należy przekazywać korespondencję związaną </w:t>
            </w:r>
            <w:r w:rsidR="004607CE" w:rsidRPr="00502579">
              <w:rPr>
                <w:sz w:val="20"/>
                <w:szCs w:val="20"/>
              </w:rPr>
              <w:t xml:space="preserve">z niniejszym postępowaniem: </w:t>
            </w:r>
          </w:p>
          <w:p w14:paraId="2E30627D" w14:textId="77777777" w:rsidR="00D16E89" w:rsidRPr="00502579" w:rsidRDefault="00D16E89" w:rsidP="00FE40AC">
            <w:pPr>
              <w:spacing w:line="360" w:lineRule="auto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e-mail …………………</w:t>
            </w:r>
            <w:r w:rsidR="00502579">
              <w:rPr>
                <w:sz w:val="20"/>
                <w:szCs w:val="20"/>
              </w:rPr>
              <w:t>………</w:t>
            </w:r>
            <w:proofErr w:type="gramStart"/>
            <w:r w:rsidR="00502579">
              <w:rPr>
                <w:sz w:val="20"/>
                <w:szCs w:val="20"/>
              </w:rPr>
              <w:t>…</w:t>
            </w:r>
            <w:r w:rsidRPr="00502579">
              <w:rPr>
                <w:sz w:val="20"/>
                <w:szCs w:val="20"/>
              </w:rPr>
              <w:t>….</w:t>
            </w:r>
            <w:proofErr w:type="gramEnd"/>
            <w:r w:rsidRPr="00502579">
              <w:rPr>
                <w:sz w:val="20"/>
                <w:szCs w:val="20"/>
              </w:rPr>
              <w:t>…………</w:t>
            </w:r>
            <w:r w:rsidRPr="00502579">
              <w:rPr>
                <w:vanish/>
                <w:sz w:val="20"/>
                <w:szCs w:val="20"/>
              </w:rPr>
              <w:t xml:space="preserve">………………………………………………ji o </w:t>
            </w:r>
            <w:r w:rsidRPr="00502579">
              <w:rPr>
                <w:sz w:val="20"/>
                <w:szCs w:val="20"/>
              </w:rPr>
              <w:t>……………</w:t>
            </w:r>
            <w:proofErr w:type="gramStart"/>
            <w:r w:rsidRPr="00502579">
              <w:rPr>
                <w:sz w:val="20"/>
                <w:szCs w:val="20"/>
              </w:rPr>
              <w:t>…….</w:t>
            </w:r>
            <w:proofErr w:type="gramEnd"/>
            <w:r w:rsidRPr="00502579">
              <w:rPr>
                <w:sz w:val="20"/>
                <w:szCs w:val="20"/>
              </w:rPr>
              <w:t>.…………………………………………………………</w:t>
            </w:r>
          </w:p>
          <w:p w14:paraId="113F225D" w14:textId="77777777" w:rsidR="00D16E89" w:rsidRPr="00502579" w:rsidRDefault="00D16E89" w:rsidP="00FE40AC">
            <w:pPr>
              <w:spacing w:line="360" w:lineRule="auto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Adres do koresp</w:t>
            </w:r>
            <w:r w:rsidR="004607CE" w:rsidRPr="00502579">
              <w:rPr>
                <w:sz w:val="20"/>
                <w:szCs w:val="20"/>
              </w:rPr>
              <w:t>ondencji (jeżeli inny niż adres s</w:t>
            </w:r>
            <w:r w:rsidRPr="00502579">
              <w:rPr>
                <w:sz w:val="20"/>
                <w:szCs w:val="20"/>
              </w:rPr>
              <w:t xml:space="preserve">iedziby): </w:t>
            </w:r>
          </w:p>
          <w:p w14:paraId="3E16122B" w14:textId="77777777" w:rsidR="004607CE" w:rsidRPr="00502579" w:rsidRDefault="004607CE" w:rsidP="00FE40AC">
            <w:pPr>
              <w:spacing w:line="360" w:lineRule="auto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 w14:paraId="6FC3C0ED" w14:textId="77777777" w:rsidR="00E47EB7" w:rsidRPr="00502579" w:rsidRDefault="00E47EB7" w:rsidP="004607CE">
            <w:pPr>
              <w:spacing w:line="300" w:lineRule="exact"/>
              <w:rPr>
                <w:sz w:val="20"/>
                <w:szCs w:val="20"/>
              </w:rPr>
            </w:pPr>
          </w:p>
          <w:p w14:paraId="43CD44F9" w14:textId="77777777" w:rsidR="00E47EB7" w:rsidRPr="00502579" w:rsidRDefault="00FE40AC" w:rsidP="00E47EB7">
            <w:pPr>
              <w:spacing w:after="40"/>
              <w:rPr>
                <w:b/>
                <w:bCs/>
                <w:i/>
                <w:sz w:val="20"/>
                <w:szCs w:val="20"/>
              </w:rPr>
            </w:pPr>
            <w:r w:rsidRPr="00502579">
              <w:rPr>
                <w:b/>
                <w:bCs/>
                <w:i/>
                <w:sz w:val="20"/>
                <w:szCs w:val="20"/>
              </w:rPr>
              <w:t>Rodzaj Wykonawcy (z</w:t>
            </w:r>
            <w:r w:rsidR="00E47EB7" w:rsidRPr="00502579">
              <w:rPr>
                <w:b/>
                <w:bCs/>
                <w:i/>
                <w:sz w:val="20"/>
                <w:szCs w:val="20"/>
              </w:rPr>
              <w:t>aznaczyć właściwe</w:t>
            </w:r>
            <w:r w:rsidRPr="00502579">
              <w:rPr>
                <w:b/>
                <w:bCs/>
                <w:i/>
                <w:sz w:val="20"/>
                <w:szCs w:val="20"/>
              </w:rPr>
              <w:t>)</w:t>
            </w:r>
            <w:r w:rsidR="00E47EB7" w:rsidRPr="00502579">
              <w:rPr>
                <w:b/>
                <w:bCs/>
                <w:i/>
                <w:sz w:val="20"/>
                <w:szCs w:val="20"/>
              </w:rPr>
              <w:t>:</w:t>
            </w:r>
          </w:p>
          <w:p w14:paraId="34DBEE7B" w14:textId="77777777" w:rsidR="00E47EB7" w:rsidRPr="00502579" w:rsidRDefault="00E47EB7" w:rsidP="00E47EB7">
            <w:pPr>
              <w:spacing w:after="40"/>
              <w:rPr>
                <w:b/>
                <w:bCs/>
                <w:sz w:val="20"/>
                <w:szCs w:val="20"/>
              </w:rPr>
            </w:pPr>
          </w:p>
          <w:p w14:paraId="7458BF58" w14:textId="77777777" w:rsidR="00FE40AC" w:rsidRPr="00502579" w:rsidRDefault="00000000" w:rsidP="00E47EB7">
            <w:pPr>
              <w:widowControl w:val="0"/>
              <w:adjustRightInd w:val="0"/>
              <w:spacing w:line="360" w:lineRule="auto"/>
              <w:textAlignment w:val="baseline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054991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7EB7" w:rsidRPr="005025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47EB7" w:rsidRPr="00502579">
              <w:rPr>
                <w:sz w:val="20"/>
                <w:szCs w:val="20"/>
              </w:rPr>
              <w:t xml:space="preserve">   mikroprzedsiębiorstwo</w:t>
            </w:r>
          </w:p>
          <w:p w14:paraId="0BB18AEF" w14:textId="77777777" w:rsidR="00FE40AC" w:rsidRPr="00502579" w:rsidRDefault="00000000" w:rsidP="00E47EB7">
            <w:pPr>
              <w:widowControl w:val="0"/>
              <w:adjustRightInd w:val="0"/>
              <w:spacing w:line="360" w:lineRule="auto"/>
              <w:textAlignment w:val="baseline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623463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7EB7" w:rsidRPr="005025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47EB7" w:rsidRPr="00502579">
              <w:rPr>
                <w:sz w:val="20"/>
                <w:szCs w:val="20"/>
              </w:rPr>
              <w:t xml:space="preserve">  małe przedsiębiorstwo</w:t>
            </w:r>
          </w:p>
          <w:p w14:paraId="352B9EF5" w14:textId="77777777" w:rsidR="00E47EB7" w:rsidRPr="00502579" w:rsidRDefault="00000000" w:rsidP="00E47EB7">
            <w:pPr>
              <w:widowControl w:val="0"/>
              <w:adjustRightInd w:val="0"/>
              <w:spacing w:line="360" w:lineRule="auto"/>
              <w:textAlignment w:val="baseline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764921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7EB7" w:rsidRPr="005025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47EB7" w:rsidRPr="00502579">
              <w:rPr>
                <w:sz w:val="20"/>
                <w:szCs w:val="20"/>
              </w:rPr>
              <w:t xml:space="preserve">  średnie przedsiębiorstwo</w:t>
            </w:r>
          </w:p>
          <w:p w14:paraId="657DF651" w14:textId="77777777" w:rsidR="00E47EB7" w:rsidRPr="00502579" w:rsidRDefault="00000000" w:rsidP="00E47EB7">
            <w:pPr>
              <w:widowControl w:val="0"/>
              <w:adjustRightInd w:val="0"/>
              <w:spacing w:line="360" w:lineRule="auto"/>
              <w:textAlignment w:val="baseline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98912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7EB7" w:rsidRPr="005025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47EB7" w:rsidRPr="00502579">
              <w:rPr>
                <w:sz w:val="20"/>
                <w:szCs w:val="20"/>
              </w:rPr>
              <w:t xml:space="preserve">    jednoosobowa działalność gospodarcza</w:t>
            </w:r>
          </w:p>
          <w:p w14:paraId="2C5F6F0C" w14:textId="77777777" w:rsidR="00E47EB7" w:rsidRPr="00502579" w:rsidRDefault="00000000" w:rsidP="00E47EB7">
            <w:pPr>
              <w:widowControl w:val="0"/>
              <w:adjustRightInd w:val="0"/>
              <w:spacing w:line="360" w:lineRule="auto"/>
              <w:textAlignment w:val="baseline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24974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7EB7" w:rsidRPr="005025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47EB7" w:rsidRPr="00502579">
              <w:rPr>
                <w:sz w:val="20"/>
                <w:szCs w:val="20"/>
              </w:rPr>
              <w:t xml:space="preserve">    osoba fizyczna nieprowadząca działalności gospodarczej</w:t>
            </w:r>
          </w:p>
          <w:p w14:paraId="6433EF3B" w14:textId="77777777" w:rsidR="00E47EB7" w:rsidRPr="00502579" w:rsidRDefault="00000000" w:rsidP="00E47EB7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250419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7EB7" w:rsidRPr="0050257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47EB7" w:rsidRPr="00502579">
              <w:rPr>
                <w:sz w:val="20"/>
                <w:szCs w:val="20"/>
              </w:rPr>
              <w:t xml:space="preserve">   inny rodzaj</w:t>
            </w:r>
          </w:p>
          <w:p w14:paraId="376D9C66" w14:textId="77777777" w:rsidR="00E47EB7" w:rsidRPr="00502579" w:rsidRDefault="00E47EB7" w:rsidP="004607CE">
            <w:pPr>
              <w:spacing w:line="300" w:lineRule="exact"/>
              <w:rPr>
                <w:b/>
                <w:sz w:val="20"/>
                <w:szCs w:val="20"/>
              </w:rPr>
            </w:pPr>
          </w:p>
        </w:tc>
      </w:tr>
      <w:tr w:rsidR="00D16E89" w:rsidRPr="00502579" w14:paraId="312E4A9F" w14:textId="77777777" w:rsidTr="00453D10">
        <w:trPr>
          <w:trHeight w:val="555"/>
        </w:trPr>
        <w:tc>
          <w:tcPr>
            <w:tcW w:w="10065" w:type="dxa"/>
          </w:tcPr>
          <w:p w14:paraId="784446A0" w14:textId="77777777" w:rsidR="00D16E89" w:rsidRPr="00502579" w:rsidRDefault="00D16E89" w:rsidP="000C17B4">
            <w:pPr>
              <w:numPr>
                <w:ilvl w:val="0"/>
                <w:numId w:val="3"/>
              </w:numPr>
              <w:suppressAutoHyphens w:val="0"/>
              <w:spacing w:line="300" w:lineRule="exact"/>
              <w:ind w:left="459" w:hanging="459"/>
              <w:contextualSpacing/>
              <w:rPr>
                <w:b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t>ŁĄCZNA CENA OFERTOWA:</w:t>
            </w:r>
          </w:p>
          <w:p w14:paraId="6E566242" w14:textId="77777777" w:rsidR="00D16E89" w:rsidRPr="00502579" w:rsidRDefault="00D16E89" w:rsidP="00453D10">
            <w:pPr>
              <w:spacing w:line="300" w:lineRule="exact"/>
              <w:contextualSpacing/>
              <w:rPr>
                <w:sz w:val="20"/>
                <w:szCs w:val="20"/>
                <w:lang w:eastAsia="en-US"/>
              </w:rPr>
            </w:pPr>
            <w:r w:rsidRPr="00502579">
              <w:rPr>
                <w:sz w:val="20"/>
                <w:szCs w:val="20"/>
                <w:lang w:eastAsia="en-US"/>
              </w:rPr>
              <w:t>Niniejszym oferuję/oferujemy realizację przedmiotu zamówienia za ŁĄCZNĄ CENĘ OFERTOWĄ*</w:t>
            </w:r>
            <w:r w:rsidRPr="00502579">
              <w:rPr>
                <w:vanish/>
                <w:sz w:val="20"/>
                <w:szCs w:val="20"/>
                <w:lang w:eastAsia="en-US"/>
              </w:rPr>
              <w:t>**nia za ŁĄCZNĄ CENĘ OFERTOWĄ**riumma w rozdziale III SIWZmacją o podstawie do dysponowania tymi osobami, konania zamówienia, a</w:t>
            </w:r>
            <w:r w:rsidRPr="00502579">
              <w:rPr>
                <w:sz w:val="20"/>
                <w:szCs w:val="20"/>
                <w:lang w:eastAsia="en-US"/>
              </w:rPr>
              <w:t>:</w:t>
            </w:r>
          </w:p>
          <w:p w14:paraId="03047198" w14:textId="77777777" w:rsidR="00D16E89" w:rsidRPr="00502579" w:rsidRDefault="00D16E89" w:rsidP="00453D10">
            <w:pPr>
              <w:spacing w:line="300" w:lineRule="exact"/>
              <w:contextualSpacing/>
              <w:rPr>
                <w:sz w:val="20"/>
                <w:szCs w:val="20"/>
                <w:lang w:eastAsia="en-US"/>
              </w:rPr>
            </w:pPr>
          </w:p>
          <w:p w14:paraId="48B6667C" w14:textId="77777777" w:rsidR="007E4B28" w:rsidRPr="00502579" w:rsidRDefault="007E4B28" w:rsidP="007E4B28">
            <w:pPr>
              <w:spacing w:after="40"/>
              <w:contextualSpacing/>
              <w:rPr>
                <w:i/>
                <w:sz w:val="20"/>
                <w:szCs w:val="20"/>
                <w:u w:val="single"/>
              </w:rPr>
            </w:pPr>
          </w:p>
          <w:p w14:paraId="2A22C528" w14:textId="77777777" w:rsidR="00721833" w:rsidRPr="00502579" w:rsidRDefault="00721833" w:rsidP="00552C4A">
            <w:pPr>
              <w:spacing w:line="300" w:lineRule="exact"/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1903"/>
              <w:gridCol w:w="2152"/>
              <w:gridCol w:w="2243"/>
              <w:gridCol w:w="2693"/>
            </w:tblGrid>
            <w:tr w:rsidR="00721833" w:rsidRPr="00502579" w14:paraId="31AC4BCD" w14:textId="77777777" w:rsidTr="00625E70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12F26C12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  <w:vAlign w:val="center"/>
                </w:tcPr>
                <w:p w14:paraId="7928AE86" w14:textId="77777777" w:rsidR="00721833" w:rsidRPr="00502579" w:rsidRDefault="00721833" w:rsidP="00721833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RODZAJ</w:t>
                  </w:r>
                </w:p>
                <w:p w14:paraId="28BC4F88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KURSU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5B43C9D4" w14:textId="77777777" w:rsidR="00721833" w:rsidRPr="00502579" w:rsidRDefault="00721833" w:rsidP="00721833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LICZBA</w:t>
                  </w:r>
                </w:p>
                <w:p w14:paraId="52A2B769" w14:textId="77777777" w:rsidR="00721833" w:rsidRPr="00502579" w:rsidRDefault="00721833" w:rsidP="00721833">
                  <w:pPr>
                    <w:pStyle w:val="Teksttreci21"/>
                    <w:shd w:val="clear" w:color="auto" w:fill="auto"/>
                    <w:spacing w:line="300" w:lineRule="exact"/>
                    <w:ind w:firstLine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ascii="Arial" w:hAnsi="Arial" w:cs="Arial"/>
                      <w:bCs/>
                      <w:color w:val="000000"/>
                      <w:sz w:val="20"/>
                      <w:szCs w:val="20"/>
                    </w:rPr>
                    <w:t>UCZESTNIKÓW KURSU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4763187A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KURSU DLA JEDNEGO UCZESTNIKA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  <w:vAlign w:val="center"/>
                </w:tcPr>
                <w:p w14:paraId="3FAED849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rStyle w:val="Pogrubienie"/>
                      <w:rFonts w:cs="Arial"/>
                      <w:bCs/>
                      <w:sz w:val="20"/>
                      <w:szCs w:val="20"/>
                    </w:rPr>
                    <w:t>CENA BRUTTO OGÓŁEM ZA WYKONANIE CAŁOŚCI ZAMÓWIENIA</w:t>
                  </w:r>
                </w:p>
              </w:tc>
            </w:tr>
            <w:tr w:rsidR="00721833" w:rsidRPr="00502579" w14:paraId="5992D6B1" w14:textId="77777777" w:rsidTr="00625E70"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39E4C4CD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pct10" w:color="auto" w:fill="auto"/>
                </w:tcPr>
                <w:p w14:paraId="185EB156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03C5E0F3" w14:textId="77777777" w:rsidR="00721833" w:rsidRPr="00502579" w:rsidRDefault="00721833" w:rsidP="00721833">
                  <w:pPr>
                    <w:spacing w:line="300" w:lineRule="exact"/>
                    <w:ind w:left="-288" w:firstLine="288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</w:tcPr>
                <w:p w14:paraId="5953804D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pct10" w:color="auto" w:fill="auto"/>
                </w:tcPr>
                <w:p w14:paraId="736DE263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4 = 2x3</w:t>
                  </w:r>
                </w:p>
              </w:tc>
            </w:tr>
            <w:tr w:rsidR="00721833" w:rsidRPr="00502579" w14:paraId="297D7AD6" w14:textId="77777777" w:rsidTr="00625E70">
              <w:trPr>
                <w:trHeight w:val="467"/>
              </w:trPr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pct10" w:color="auto" w:fill="auto"/>
                  <w:vAlign w:val="center"/>
                </w:tcPr>
                <w:p w14:paraId="71431F56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02579">
                    <w:rPr>
                      <w:b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19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161AAE" w14:textId="4481F6B4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31787">
                    <w:rPr>
                      <w:b/>
                      <w:bCs/>
                      <w:sz w:val="20"/>
                      <w:szCs w:val="20"/>
                    </w:rPr>
                    <w:t>Warsztaty z doradztwa zawodowego</w:t>
                  </w:r>
                </w:p>
              </w:tc>
              <w:tc>
                <w:tcPr>
                  <w:tcW w:w="2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660A6963" w14:textId="375E8080" w:rsidR="00721833" w:rsidRPr="00721833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21833">
                    <w:rPr>
                      <w:b/>
                      <w:bCs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22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3879F58C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9CDDBFE" w14:textId="77777777" w:rsidR="00721833" w:rsidRPr="00502579" w:rsidRDefault="00721833" w:rsidP="00721833">
                  <w:pPr>
                    <w:snapToGrid w:val="0"/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E864F15" w14:textId="77777777" w:rsidR="00721833" w:rsidRPr="00502579" w:rsidRDefault="00721833" w:rsidP="00721833">
            <w:pPr>
              <w:spacing w:line="300" w:lineRule="exact"/>
              <w:jc w:val="both"/>
              <w:rPr>
                <w:sz w:val="20"/>
                <w:szCs w:val="20"/>
              </w:rPr>
            </w:pPr>
          </w:p>
          <w:p w14:paraId="6194BA42" w14:textId="77777777" w:rsidR="00721833" w:rsidRPr="00502579" w:rsidRDefault="00721833" w:rsidP="00721833">
            <w:pPr>
              <w:spacing w:line="300" w:lineRule="exact"/>
              <w:ind w:left="317" w:hanging="317"/>
              <w:jc w:val="both"/>
              <w:rPr>
                <w:sz w:val="20"/>
                <w:szCs w:val="20"/>
              </w:rPr>
            </w:pPr>
          </w:p>
          <w:tbl>
            <w:tblPr>
              <w:tblW w:w="9639" w:type="dxa"/>
              <w:tblInd w:w="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533"/>
              <w:gridCol w:w="3545"/>
              <w:gridCol w:w="2561"/>
            </w:tblGrid>
            <w:tr w:rsidR="00721833" w:rsidRPr="00502579" w14:paraId="077A49BA" w14:textId="77777777" w:rsidTr="00625E70">
              <w:tc>
                <w:tcPr>
                  <w:tcW w:w="963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A69D1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color w:val="000000"/>
                      <w:sz w:val="20"/>
                      <w:szCs w:val="20"/>
                      <w:lang w:eastAsia="en-US"/>
                    </w:rPr>
                    <w:t>„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Doświadczenie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w prowadzeniu kursów</w:t>
                  </w:r>
                  <w:r w:rsidRPr="00502579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”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 xml:space="preserve">rozumiane jako liczba godzin przeprowadzonych kursów lub szkoleń lub warsztatów grupowych w okresie ostatnich 3 lat przed upływem terminu składania ofert, </w:t>
                  </w:r>
                  <w:r w:rsidRPr="00502579">
                    <w:rPr>
                      <w:b/>
                      <w:sz w:val="20"/>
                      <w:szCs w:val="20"/>
                    </w:rPr>
                    <w:t>a jeśli okres prowadzenia działalności jest krótszy – w tym okresie</w:t>
                  </w:r>
                </w:p>
              </w:tc>
            </w:tr>
            <w:tr w:rsidR="00721833" w:rsidRPr="00502579" w14:paraId="5D22E5E6" w14:textId="77777777" w:rsidTr="00625E70">
              <w:tc>
                <w:tcPr>
                  <w:tcW w:w="3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6B0D07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Imię i Nazwisko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DFC90B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Liczba zrealizowanych godzin szkoleniowych „godz.”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307C72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 xml:space="preserve">Wybór pozycji poprzez zaznaczenie/wpisanie </w:t>
                  </w:r>
                  <w:r w:rsidRPr="00502579">
                    <w:rPr>
                      <w:b/>
                      <w:bCs/>
                      <w:sz w:val="20"/>
                      <w:szCs w:val="20"/>
                    </w:rPr>
                    <w:t>„X”</w:t>
                  </w:r>
                </w:p>
              </w:tc>
            </w:tr>
            <w:tr w:rsidR="00721833" w:rsidRPr="00502579" w14:paraId="7C8AD199" w14:textId="77777777" w:rsidTr="00625E70">
              <w:trPr>
                <w:trHeight w:val="291"/>
              </w:trPr>
              <w:tc>
                <w:tcPr>
                  <w:tcW w:w="35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DA8325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……………………………………</w:t>
                  </w: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E5ED12" w14:textId="77777777" w:rsidR="00721833" w:rsidRPr="00502579" w:rsidRDefault="00721833" w:rsidP="00721833">
                  <w:pPr>
                    <w:pStyle w:val="Akapitzlist"/>
                    <w:tabs>
                      <w:tab w:val="left" w:pos="0"/>
                    </w:tabs>
                    <w:spacing w:line="300" w:lineRule="exact"/>
                    <w:ind w:left="0" w:right="22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>do 30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4A214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0C8015C3" w14:textId="77777777" w:rsidTr="00625E70">
              <w:trPr>
                <w:trHeight w:val="282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97CFD8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0D75A5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31 do 60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73599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5794628D" w14:textId="77777777" w:rsidTr="00625E70">
              <w:trPr>
                <w:trHeight w:val="257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F91E3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1C8636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61 do 90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5589CD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43D1D84E" w14:textId="77777777" w:rsidTr="00625E70">
              <w:trPr>
                <w:trHeight w:val="289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959655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B53649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  <w:u w:val="single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od 91 do 120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06EA8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1833" w:rsidRPr="00502579" w14:paraId="4C46EDB0" w14:textId="77777777" w:rsidTr="00625E70">
              <w:trPr>
                <w:trHeight w:val="278"/>
              </w:trPr>
              <w:tc>
                <w:tcPr>
                  <w:tcW w:w="35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6407CB" w14:textId="77777777" w:rsidR="00721833" w:rsidRPr="00502579" w:rsidRDefault="00721833" w:rsidP="00721833">
                  <w:pPr>
                    <w:spacing w:line="300" w:lineRule="exact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8BE051" w14:textId="77777777" w:rsidR="00721833" w:rsidRPr="00502579" w:rsidRDefault="00721833" w:rsidP="00721833">
                  <w:pPr>
                    <w:pStyle w:val="Akapitzlist"/>
                    <w:tabs>
                      <w:tab w:val="left" w:pos="360"/>
                    </w:tabs>
                    <w:spacing w:line="300" w:lineRule="exact"/>
                    <w:ind w:left="0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2579">
                    <w:rPr>
                      <w:rFonts w:ascii="Arial" w:hAnsi="Arial" w:cs="Arial"/>
                      <w:sz w:val="20"/>
                    </w:rPr>
                    <w:t xml:space="preserve"> powyżej 120</w:t>
                  </w:r>
                </w:p>
              </w:tc>
              <w:tc>
                <w:tcPr>
                  <w:tcW w:w="2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98101" w14:textId="77777777" w:rsidR="00721833" w:rsidRPr="00502579" w:rsidRDefault="00721833" w:rsidP="00721833">
                  <w:pPr>
                    <w:spacing w:line="300" w:lineRule="exact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819491C" w14:textId="77777777" w:rsidR="00721833" w:rsidRPr="00502579" w:rsidRDefault="00721833" w:rsidP="00721833">
            <w:pPr>
              <w:suppressAutoHyphens w:val="0"/>
              <w:autoSpaceDE w:val="0"/>
              <w:autoSpaceDN w:val="0"/>
              <w:adjustRightInd w:val="0"/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02579">
              <w:rPr>
                <w:b/>
                <w:sz w:val="20"/>
                <w:szCs w:val="20"/>
              </w:rPr>
              <w:t xml:space="preserve">UWAGA: </w:t>
            </w:r>
            <w:r w:rsidRPr="00502579">
              <w:rPr>
                <w:sz w:val="20"/>
                <w:szCs w:val="20"/>
              </w:rPr>
              <w:t>Wykonawca wpisuje do tabeli w Formularzu ofertowym osobę/by, która realizować będzie daną część zamówienia wraz z podaniem liczby zrealizowanych godzin szkoleniowych przez tą osobę/by. Przy czym, gdy nie zostanie wpisana/zaznaczona do tabeli jedna z wymaganych pozycji lub będą one wpisane/zaznaczone niewyraźnie uniemożliwiając prawidłowe ich odczytanie, Wykonawca otrzyma 0 pkt. w przedmiotowym kryterium.</w:t>
            </w:r>
          </w:p>
          <w:p w14:paraId="5D169EA5" w14:textId="77777777" w:rsidR="00721833" w:rsidRPr="00502579" w:rsidRDefault="00721833" w:rsidP="00721833">
            <w:pPr>
              <w:spacing w:line="300" w:lineRule="exact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E6F6D">
              <w:rPr>
                <w:color w:val="000000"/>
                <w:sz w:val="20"/>
                <w:szCs w:val="20"/>
              </w:rPr>
              <w:t xml:space="preserve">Jeżeli Wykonawca w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 xml:space="preserve">Formularzu Ofertowym </w:t>
            </w:r>
            <w:r w:rsidRPr="0060402E">
              <w:rPr>
                <w:color w:val="000000"/>
                <w:sz w:val="20"/>
                <w:szCs w:val="20"/>
              </w:rPr>
              <w:t>nie zaznaczy w ogóle lub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E6F6D">
              <w:rPr>
                <w:color w:val="000000"/>
                <w:sz w:val="20"/>
                <w:szCs w:val="20"/>
              </w:rPr>
              <w:t xml:space="preserve">zaznaczy kilka godzin, Wykonawca otrzyma </w:t>
            </w:r>
            <w:r w:rsidRPr="00DE6F6D">
              <w:rPr>
                <w:b/>
                <w:bCs/>
                <w:color w:val="000000"/>
                <w:sz w:val="20"/>
                <w:szCs w:val="20"/>
              </w:rPr>
              <w:t>0 pkt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w danej części</w:t>
            </w:r>
            <w:r w:rsidRPr="00502579">
              <w:rPr>
                <w:color w:val="000000"/>
                <w:sz w:val="20"/>
                <w:szCs w:val="20"/>
                <w:lang w:eastAsia="en-US"/>
              </w:rPr>
              <w:t>.</w:t>
            </w:r>
          </w:p>
          <w:p w14:paraId="774F1D91" w14:textId="63B857FF" w:rsidR="00721833" w:rsidRPr="00502579" w:rsidRDefault="00721833" w:rsidP="00721833">
            <w:pPr>
              <w:spacing w:line="300" w:lineRule="exact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57F194D8" w14:textId="77777777" w:rsidR="00D16E89" w:rsidRPr="00502579" w:rsidRDefault="00D16E89" w:rsidP="00053241">
      <w:pPr>
        <w:suppressAutoHyphens w:val="0"/>
        <w:rPr>
          <w:sz w:val="20"/>
          <w:szCs w:val="20"/>
        </w:rPr>
      </w:pPr>
    </w:p>
    <w:tbl>
      <w:tblPr>
        <w:tblW w:w="1006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D16E89" w:rsidRPr="00502579" w14:paraId="391CDAF6" w14:textId="77777777" w:rsidTr="00453D10">
        <w:trPr>
          <w:trHeight w:val="600"/>
        </w:trPr>
        <w:tc>
          <w:tcPr>
            <w:tcW w:w="10065" w:type="dxa"/>
          </w:tcPr>
          <w:p w14:paraId="06A9F323" w14:textId="6BCB82F4" w:rsidR="00D16E89" w:rsidRPr="00721833" w:rsidRDefault="00D16E89" w:rsidP="00721833">
            <w:pPr>
              <w:numPr>
                <w:ilvl w:val="0"/>
                <w:numId w:val="3"/>
              </w:numPr>
              <w:suppressAutoHyphens w:val="0"/>
              <w:spacing w:before="120" w:after="120" w:line="288" w:lineRule="auto"/>
              <w:ind w:left="493" w:hanging="425"/>
              <w:jc w:val="both"/>
              <w:rPr>
                <w:b/>
                <w:sz w:val="20"/>
                <w:szCs w:val="20"/>
                <w:u w:val="single"/>
              </w:rPr>
            </w:pPr>
            <w:r w:rsidRPr="00502579">
              <w:rPr>
                <w:b/>
                <w:sz w:val="20"/>
                <w:szCs w:val="20"/>
              </w:rPr>
              <w:t>OŚWIADCZAM/-Y*, ŻE:</w:t>
            </w:r>
          </w:p>
          <w:p w14:paraId="40E147CD" w14:textId="77777777" w:rsidR="00D16E89" w:rsidRPr="00502579" w:rsidRDefault="00D16E89" w:rsidP="001D2E53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635"/>
              </w:tabs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502579">
              <w:rPr>
                <w:rFonts w:ascii="Arial" w:hAnsi="Arial" w:cs="Arial"/>
                <w:sz w:val="20"/>
                <w:lang w:eastAsia="ar-SA"/>
              </w:rPr>
              <w:t>wskazana cena w Formularzu Ofertowym obejmuje cały zakres przedmiotu zamówienia wskazanego przez Zamawiającego w SWZ i OPZ, uwzględnia wszystkie wymagane opłaty i koszty niezbędne do</w:t>
            </w:r>
            <w:r w:rsidR="00FF16AA" w:rsidRPr="00502579">
              <w:rPr>
                <w:rFonts w:ascii="Arial" w:hAnsi="Arial" w:cs="Arial"/>
                <w:sz w:val="20"/>
                <w:lang w:eastAsia="ar-SA"/>
              </w:rPr>
              <w:t> </w:t>
            </w:r>
            <w:r w:rsidRPr="00502579">
              <w:rPr>
                <w:rFonts w:ascii="Arial" w:hAnsi="Arial" w:cs="Arial"/>
                <w:sz w:val="20"/>
                <w:lang w:eastAsia="ar-SA"/>
              </w:rPr>
              <w:t xml:space="preserve">zrealizowania całości przedmiotu zamówienia, bez względu na okoliczności i źródła ich powstania.   </w:t>
            </w:r>
          </w:p>
          <w:p w14:paraId="1D8C6542" w14:textId="77777777" w:rsidR="00D16E89" w:rsidRPr="00502579" w:rsidRDefault="00D16E89" w:rsidP="001D2E53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635"/>
              </w:tabs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502579">
              <w:rPr>
                <w:rFonts w:ascii="Arial" w:hAnsi="Arial" w:cs="Arial"/>
                <w:sz w:val="20"/>
                <w:lang w:eastAsia="ar-SA"/>
              </w:rPr>
              <w:t>akceptuję/-</w:t>
            </w:r>
            <w:proofErr w:type="spellStart"/>
            <w:r w:rsidRPr="00502579">
              <w:rPr>
                <w:rFonts w:ascii="Arial" w:hAnsi="Arial" w:cs="Arial"/>
                <w:sz w:val="20"/>
                <w:lang w:eastAsia="ar-SA"/>
              </w:rPr>
              <w:t>emy</w:t>
            </w:r>
            <w:proofErr w:type="spellEnd"/>
            <w:r w:rsidRPr="00502579">
              <w:rPr>
                <w:rFonts w:ascii="Arial" w:hAnsi="Arial" w:cs="Arial"/>
                <w:sz w:val="20"/>
                <w:lang w:eastAsia="ar-SA"/>
              </w:rPr>
              <w:t>* warunki wskazane w SWZ wraz z projektem umowy</w:t>
            </w:r>
          </w:p>
          <w:p w14:paraId="2E154A07" w14:textId="77777777" w:rsidR="00D16E89" w:rsidRPr="00502579" w:rsidRDefault="00D16E89" w:rsidP="001D2E53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635"/>
              </w:tabs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502579">
              <w:rPr>
                <w:rFonts w:ascii="Arial" w:hAnsi="Arial" w:cs="Arial"/>
                <w:sz w:val="20"/>
                <w:lang w:eastAsia="ar-SA"/>
              </w:rPr>
              <w:t>zapoznałem/-liśmy* się ze SWZ i nie wnosimy do niej zastrzeżeń oraz zdobyliśmy konieczne informacje do przygotowania oferty.</w:t>
            </w:r>
          </w:p>
          <w:p w14:paraId="01C5B91A" w14:textId="77777777" w:rsidR="00D16E89" w:rsidRPr="00502579" w:rsidRDefault="00D16E89" w:rsidP="001D2E53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635"/>
              </w:tabs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502579">
              <w:rPr>
                <w:rFonts w:ascii="Arial" w:hAnsi="Arial" w:cs="Arial"/>
                <w:sz w:val="20"/>
                <w:lang w:eastAsia="ar-SA"/>
              </w:rPr>
              <w:t>jestem/-</w:t>
            </w:r>
            <w:proofErr w:type="spellStart"/>
            <w:r w:rsidRPr="00502579">
              <w:rPr>
                <w:rFonts w:ascii="Arial" w:hAnsi="Arial" w:cs="Arial"/>
                <w:sz w:val="20"/>
                <w:lang w:eastAsia="ar-SA"/>
              </w:rPr>
              <w:t>eśmy</w:t>
            </w:r>
            <w:proofErr w:type="spellEnd"/>
            <w:r w:rsidRPr="00502579">
              <w:rPr>
                <w:rFonts w:ascii="Arial" w:hAnsi="Arial" w:cs="Arial"/>
                <w:sz w:val="20"/>
                <w:lang w:eastAsia="ar-SA"/>
              </w:rPr>
              <w:t>* związani złożoną ofertą przez okres 30 dni - bieg terminu związania ofertą rozpoczyna się wraz z upływem terminu składania ofert.</w:t>
            </w:r>
          </w:p>
          <w:p w14:paraId="195AC3A9" w14:textId="77777777" w:rsidR="00D16E89" w:rsidRPr="00502579" w:rsidRDefault="00D16E89" w:rsidP="001D2E53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635"/>
              </w:tabs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502579">
              <w:rPr>
                <w:rFonts w:ascii="Arial" w:hAnsi="Arial" w:cs="Arial"/>
                <w:sz w:val="20"/>
                <w:lang w:eastAsia="ar-SA"/>
              </w:rPr>
              <w:t>akceptuję/-</w:t>
            </w:r>
            <w:proofErr w:type="spellStart"/>
            <w:r w:rsidRPr="00502579">
              <w:rPr>
                <w:rFonts w:ascii="Arial" w:hAnsi="Arial" w:cs="Arial"/>
                <w:sz w:val="20"/>
                <w:lang w:eastAsia="ar-SA"/>
              </w:rPr>
              <w:t>emy</w:t>
            </w:r>
            <w:proofErr w:type="spellEnd"/>
            <w:r w:rsidRPr="00502579">
              <w:rPr>
                <w:rFonts w:ascii="Arial" w:hAnsi="Arial" w:cs="Arial"/>
                <w:sz w:val="20"/>
                <w:lang w:eastAsia="ar-SA"/>
              </w:rPr>
              <w:t>* przedstawione w SWZ postanowienia umowy i we wskazanym przez Zamawiającego terminie zobowiązuje/-</w:t>
            </w:r>
            <w:proofErr w:type="spellStart"/>
            <w:r w:rsidRPr="00502579">
              <w:rPr>
                <w:rFonts w:ascii="Arial" w:hAnsi="Arial" w:cs="Arial"/>
                <w:sz w:val="20"/>
                <w:lang w:eastAsia="ar-SA"/>
              </w:rPr>
              <w:t>emy</w:t>
            </w:r>
            <w:proofErr w:type="spellEnd"/>
            <w:r w:rsidRPr="00502579">
              <w:rPr>
                <w:rFonts w:ascii="Arial" w:hAnsi="Arial" w:cs="Arial"/>
                <w:sz w:val="20"/>
                <w:lang w:eastAsia="ar-SA"/>
              </w:rPr>
              <w:t>* się do podpisania umowy, na określonych w SWZ warunkach, w miejscu i</w:t>
            </w:r>
            <w:r w:rsidR="00FF16AA" w:rsidRPr="00502579">
              <w:rPr>
                <w:rFonts w:ascii="Arial" w:hAnsi="Arial" w:cs="Arial"/>
                <w:sz w:val="20"/>
                <w:lang w:eastAsia="ar-SA"/>
              </w:rPr>
              <w:t> </w:t>
            </w:r>
            <w:r w:rsidRPr="00502579">
              <w:rPr>
                <w:rFonts w:ascii="Arial" w:hAnsi="Arial" w:cs="Arial"/>
                <w:sz w:val="20"/>
                <w:lang w:eastAsia="ar-SA"/>
              </w:rPr>
              <w:t>terminie wyznaczonym przez Zamawiającego.</w:t>
            </w:r>
          </w:p>
          <w:p w14:paraId="4A10DA20" w14:textId="77777777" w:rsidR="00D16E89" w:rsidRPr="00502579" w:rsidRDefault="00D16E89" w:rsidP="001D2E53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635"/>
              </w:tabs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502579">
              <w:rPr>
                <w:rFonts w:ascii="Arial" w:hAnsi="Arial" w:cs="Arial"/>
                <w:sz w:val="20"/>
                <w:lang w:eastAsia="ar-SA"/>
              </w:rPr>
              <w:t>zapoznałem/-liśmy* się ze wszystkimi warunkami zamówienia oraz dokumentami dotyczącymi przedmiotu zamówienia i akceptujemy je bez zastrzeżeń.</w:t>
            </w:r>
          </w:p>
          <w:p w14:paraId="038CE328" w14:textId="77777777" w:rsidR="00D16E89" w:rsidRPr="00502579" w:rsidRDefault="00D16E89" w:rsidP="001D2E53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635"/>
              </w:tabs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502579">
              <w:rPr>
                <w:rFonts w:ascii="Arial" w:hAnsi="Arial" w:cs="Arial"/>
                <w:sz w:val="20"/>
                <w:lang w:eastAsia="ar-SA"/>
              </w:rPr>
              <w:lastRenderedPageBreak/>
              <w:t xml:space="preserve">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      </w:r>
          </w:p>
          <w:p w14:paraId="4EF32DBA" w14:textId="77777777" w:rsidR="00D16E89" w:rsidRPr="00502579" w:rsidRDefault="00D16E89" w:rsidP="001D2E53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635"/>
              </w:tabs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502579">
              <w:rPr>
                <w:rFonts w:ascii="Arial" w:hAnsi="Arial" w:cs="Arial"/>
                <w:sz w:val="20"/>
                <w:lang w:eastAsia="ar-SA"/>
              </w:rPr>
              <w:t>zostałem/-liśmy* poinformowani, że możemy wydzielić z oferty informacje stanowiące tajemnicę przedsiębiorstwa w rozumieniu przepisów o zwalczaniu nieuczciwej konkurencji jednocześnie wykazując, iż zastrzeżone informację stanowią tajemnic</w:t>
            </w:r>
            <w:r w:rsidR="004F6ABE" w:rsidRPr="00502579">
              <w:rPr>
                <w:rFonts w:ascii="Arial" w:hAnsi="Arial" w:cs="Arial"/>
                <w:sz w:val="20"/>
                <w:lang w:eastAsia="ar-SA"/>
              </w:rPr>
              <w:t>ę</w:t>
            </w:r>
            <w:r w:rsidRPr="00502579">
              <w:rPr>
                <w:rFonts w:ascii="Arial" w:hAnsi="Arial" w:cs="Arial"/>
                <w:sz w:val="20"/>
                <w:lang w:eastAsia="ar-SA"/>
              </w:rPr>
              <w:t xml:space="preserve"> przedsiębiorstwa oraz zastrzec w odniesieniu do tych informacji, aby nie były one udostępnione innym uczestnikom postępowania.</w:t>
            </w:r>
          </w:p>
          <w:p w14:paraId="622E1B40" w14:textId="77777777" w:rsidR="00D16E89" w:rsidRPr="00502579" w:rsidRDefault="00D16E89" w:rsidP="001D2E53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635"/>
              </w:tabs>
              <w:spacing w:before="120" w:after="120" w:line="288" w:lineRule="auto"/>
              <w:ind w:left="636" w:hanging="284"/>
              <w:jc w:val="both"/>
              <w:rPr>
                <w:rFonts w:ascii="Arial" w:hAnsi="Arial" w:cs="Arial"/>
                <w:sz w:val="20"/>
                <w:lang w:eastAsia="ar-SA"/>
              </w:rPr>
            </w:pPr>
            <w:r w:rsidRPr="00502579">
              <w:rPr>
                <w:rFonts w:ascii="Arial" w:hAnsi="Arial" w:cs="Arial"/>
                <w:sz w:val="20"/>
                <w:lang w:eastAsia="ar-SA"/>
              </w:rPr>
              <w:t xml:space="preserve">Oświadczam/-y, że wypełniłem/-liśmy obowiązki informacyjne przewidziane w art. 13 lub art. 14 </w:t>
            </w:r>
            <w:proofErr w:type="gramStart"/>
            <w:r w:rsidRPr="00502579">
              <w:rPr>
                <w:rFonts w:ascii="Arial" w:hAnsi="Arial" w:cs="Arial"/>
                <w:sz w:val="20"/>
                <w:lang w:eastAsia="ar-SA"/>
              </w:rPr>
              <w:t>RODO[</w:t>
            </w:r>
            <w:proofErr w:type="gramEnd"/>
            <w:r w:rsidRPr="00502579">
              <w:rPr>
                <w:rFonts w:ascii="Arial" w:hAnsi="Arial" w:cs="Arial"/>
                <w:sz w:val="20"/>
                <w:lang w:eastAsia="ar-SA"/>
              </w:rPr>
              <w:t>1] wobec osób fizycznych, od których dane osobowe bezpośrednio lub pośrednio pozyskałem w</w:t>
            </w:r>
            <w:r w:rsidR="00FF16AA" w:rsidRPr="00502579">
              <w:rPr>
                <w:rFonts w:ascii="Arial" w:hAnsi="Arial" w:cs="Arial"/>
                <w:sz w:val="20"/>
                <w:lang w:eastAsia="ar-SA"/>
              </w:rPr>
              <w:t> </w:t>
            </w:r>
            <w:r w:rsidRPr="00502579">
              <w:rPr>
                <w:rFonts w:ascii="Arial" w:hAnsi="Arial" w:cs="Arial"/>
                <w:sz w:val="20"/>
                <w:lang w:eastAsia="ar-SA"/>
              </w:rPr>
              <w:t xml:space="preserve">celu ubiegania się o udzielenie zamówienia publicznego w niniejszym postępowaniu. </w:t>
            </w:r>
            <w:r w:rsidR="00C22D88" w:rsidRPr="00502579">
              <w:rPr>
                <w:rFonts w:ascii="Arial" w:hAnsi="Arial" w:cs="Arial"/>
                <w:sz w:val="20"/>
                <w:lang w:eastAsia="ar-SA"/>
              </w:rPr>
              <w:t>**</w:t>
            </w:r>
          </w:p>
          <w:p w14:paraId="1DD8488F" w14:textId="77777777" w:rsidR="00D16E89" w:rsidRPr="00502579" w:rsidRDefault="00C22D88" w:rsidP="001D2E53">
            <w:pPr>
              <w:pStyle w:val="Akapitzlist"/>
              <w:spacing w:before="120" w:after="120" w:line="288" w:lineRule="auto"/>
              <w:ind w:left="636"/>
              <w:jc w:val="both"/>
              <w:rPr>
                <w:rFonts w:ascii="Arial" w:hAnsi="Arial" w:cs="Arial"/>
                <w:i/>
                <w:sz w:val="20"/>
                <w:lang w:eastAsia="ar-SA"/>
              </w:rPr>
            </w:pPr>
            <w:r w:rsidRPr="00502579">
              <w:rPr>
                <w:rFonts w:ascii="Arial" w:hAnsi="Arial" w:cs="Arial"/>
                <w:i/>
                <w:sz w:val="20"/>
                <w:lang w:eastAsia="ar-SA"/>
              </w:rPr>
              <w:t>**</w:t>
            </w:r>
            <w:r w:rsidR="00D16E89" w:rsidRPr="00502579">
              <w:rPr>
                <w:rFonts w:ascii="Arial" w:hAnsi="Arial" w:cs="Arial"/>
                <w:i/>
                <w:sz w:val="20"/>
                <w:lang w:eastAsia="ar-SA"/>
              </w:rPr>
              <w:t>W przypadku, gdy wykonawca nie przekazuje danych osobowych innych niż bezpośrednio jego dotyczących lub zachodzi wyłączenie stosowania obowiązku informacyjnego, stosownie do art. 13 ust. 4 lub art. 14 ust. 5 RODO treści oświadczenia wykonawca nie składa. Wówczas należy usunąć treść powyższego oświadczenia poprzez jego przekreśleni</w:t>
            </w:r>
            <w:r w:rsidR="00FF16AA" w:rsidRPr="00502579">
              <w:rPr>
                <w:rFonts w:ascii="Arial" w:hAnsi="Arial" w:cs="Arial"/>
                <w:i/>
                <w:sz w:val="20"/>
                <w:lang w:eastAsia="ar-SA"/>
              </w:rPr>
              <w:t>e.</w:t>
            </w:r>
          </w:p>
          <w:p w14:paraId="5D2D9793" w14:textId="0DA47898" w:rsidR="00D16E89" w:rsidRPr="00721833" w:rsidRDefault="00D16E89" w:rsidP="00721833">
            <w:pPr>
              <w:suppressAutoHyphens w:val="0"/>
              <w:spacing w:before="120" w:after="120" w:line="288" w:lineRule="auto"/>
              <w:ind w:left="34"/>
              <w:jc w:val="both"/>
              <w:rPr>
                <w:i/>
                <w:sz w:val="20"/>
                <w:szCs w:val="20"/>
                <w:u w:val="single"/>
              </w:rPr>
            </w:pPr>
            <w:r w:rsidRPr="00502579">
              <w:rPr>
                <w:i/>
                <w:sz w:val="20"/>
                <w:szCs w:val="20"/>
                <w:u w:val="single"/>
                <w:lang w:eastAsia="ar-SA"/>
              </w:rPr>
              <w:t>*  niepotrzebne skreślić</w:t>
            </w:r>
          </w:p>
        </w:tc>
      </w:tr>
      <w:tr w:rsidR="00D16E89" w:rsidRPr="00502579" w14:paraId="04FB4B50" w14:textId="77777777" w:rsidTr="00453D10">
        <w:trPr>
          <w:trHeight w:val="1502"/>
        </w:trPr>
        <w:tc>
          <w:tcPr>
            <w:tcW w:w="10065" w:type="dxa"/>
          </w:tcPr>
          <w:p w14:paraId="2308F32C" w14:textId="77777777" w:rsidR="00D16E89" w:rsidRPr="00502579" w:rsidRDefault="00D16E89" w:rsidP="000C17B4">
            <w:pPr>
              <w:numPr>
                <w:ilvl w:val="0"/>
                <w:numId w:val="3"/>
              </w:numPr>
              <w:suppressAutoHyphens w:val="0"/>
              <w:spacing w:line="300" w:lineRule="exact"/>
              <w:ind w:left="318" w:hanging="318"/>
              <w:rPr>
                <w:b/>
                <w:bCs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lastRenderedPageBreak/>
              <w:t xml:space="preserve">PODWYKONAWCY </w:t>
            </w:r>
            <w:r w:rsidRPr="00502579">
              <w:rPr>
                <w:i/>
                <w:iCs/>
                <w:sz w:val="20"/>
                <w:szCs w:val="20"/>
              </w:rPr>
              <w:t xml:space="preserve">(wypełnić, jeżeli </w:t>
            </w:r>
            <w:proofErr w:type="gramStart"/>
            <w:r w:rsidRPr="00502579">
              <w:rPr>
                <w:i/>
                <w:iCs/>
                <w:sz w:val="20"/>
                <w:szCs w:val="20"/>
              </w:rPr>
              <w:t>dotyczy)*</w:t>
            </w:r>
            <w:proofErr w:type="gramEnd"/>
          </w:p>
          <w:p w14:paraId="2965B6BA" w14:textId="77777777" w:rsidR="00D16E89" w:rsidRPr="00502579" w:rsidRDefault="00D16E89" w:rsidP="00453D10">
            <w:pPr>
              <w:suppressAutoHyphens w:val="0"/>
              <w:spacing w:line="300" w:lineRule="exact"/>
              <w:ind w:left="318"/>
              <w:rPr>
                <w:b/>
                <w:bCs/>
                <w:sz w:val="20"/>
                <w:szCs w:val="20"/>
              </w:rPr>
            </w:pPr>
          </w:p>
          <w:tbl>
            <w:tblPr>
              <w:tblW w:w="0" w:type="auto"/>
              <w:tblInd w:w="1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917"/>
              <w:gridCol w:w="4731"/>
            </w:tblGrid>
            <w:tr w:rsidR="00D16E89" w:rsidRPr="00502579" w14:paraId="7B1EEA0A" w14:textId="77777777" w:rsidTr="00453D10">
              <w:tc>
                <w:tcPr>
                  <w:tcW w:w="4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1FCBF2" w14:textId="77777777" w:rsidR="00D16E89" w:rsidRPr="00502579" w:rsidRDefault="00D16E89" w:rsidP="00453D10">
                  <w:pPr>
                    <w:tabs>
                      <w:tab w:val="left" w:pos="962"/>
                    </w:tabs>
                    <w:spacing w:line="300" w:lineRule="exact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 xml:space="preserve">Części zamówienia </w:t>
                  </w:r>
                </w:p>
              </w:tc>
              <w:tc>
                <w:tcPr>
                  <w:tcW w:w="4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DFDC9A" w14:textId="77777777" w:rsidR="00D16E89" w:rsidRPr="00502579" w:rsidRDefault="00D16E89" w:rsidP="00453D10">
                  <w:pPr>
                    <w:tabs>
                      <w:tab w:val="left" w:pos="962"/>
                    </w:tabs>
                    <w:spacing w:line="300" w:lineRule="exact"/>
                    <w:rPr>
                      <w:sz w:val="20"/>
                      <w:szCs w:val="20"/>
                    </w:rPr>
                  </w:pPr>
                  <w:r w:rsidRPr="00502579">
                    <w:rPr>
                      <w:sz w:val="20"/>
                      <w:szCs w:val="20"/>
                    </w:rPr>
                    <w:t>Nazwa firmy podwykonawcy</w:t>
                  </w:r>
                </w:p>
              </w:tc>
            </w:tr>
            <w:tr w:rsidR="00D16E89" w:rsidRPr="00502579" w14:paraId="104A607A" w14:textId="77777777" w:rsidTr="00453D10">
              <w:tc>
                <w:tcPr>
                  <w:tcW w:w="4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0589A0" w14:textId="77777777" w:rsidR="00D16E89" w:rsidRPr="00502579" w:rsidRDefault="00D16E89" w:rsidP="00453D10">
                  <w:pPr>
                    <w:tabs>
                      <w:tab w:val="left" w:pos="962"/>
                    </w:tabs>
                    <w:spacing w:line="3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7DB30A" w14:textId="77777777" w:rsidR="00D16E89" w:rsidRPr="00502579" w:rsidRDefault="00D16E89" w:rsidP="00453D10">
                  <w:pPr>
                    <w:tabs>
                      <w:tab w:val="left" w:pos="962"/>
                    </w:tabs>
                    <w:spacing w:line="300" w:lineRule="exact"/>
                    <w:rPr>
                      <w:sz w:val="20"/>
                      <w:szCs w:val="20"/>
                    </w:rPr>
                  </w:pPr>
                </w:p>
              </w:tc>
            </w:tr>
            <w:tr w:rsidR="00D16E89" w:rsidRPr="00502579" w14:paraId="72BAA5F6" w14:textId="77777777" w:rsidTr="00453D10">
              <w:tc>
                <w:tcPr>
                  <w:tcW w:w="4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3D3A2" w14:textId="77777777" w:rsidR="00D16E89" w:rsidRPr="00502579" w:rsidRDefault="00D16E89" w:rsidP="00453D10">
                  <w:pPr>
                    <w:tabs>
                      <w:tab w:val="left" w:pos="962"/>
                    </w:tabs>
                    <w:spacing w:line="3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BAA0E0" w14:textId="77777777" w:rsidR="00D16E89" w:rsidRPr="00502579" w:rsidRDefault="00D16E89" w:rsidP="00453D10">
                  <w:pPr>
                    <w:tabs>
                      <w:tab w:val="left" w:pos="962"/>
                    </w:tabs>
                    <w:spacing w:line="300" w:lineRule="exact"/>
                    <w:rPr>
                      <w:sz w:val="20"/>
                      <w:szCs w:val="20"/>
                    </w:rPr>
                  </w:pPr>
                </w:p>
              </w:tc>
            </w:tr>
            <w:tr w:rsidR="00D16E89" w:rsidRPr="00502579" w14:paraId="3C58A402" w14:textId="77777777" w:rsidTr="00453D10">
              <w:tc>
                <w:tcPr>
                  <w:tcW w:w="4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DC07B" w14:textId="77777777" w:rsidR="00D16E89" w:rsidRPr="00502579" w:rsidRDefault="00D16E89" w:rsidP="00453D10">
                  <w:pPr>
                    <w:tabs>
                      <w:tab w:val="left" w:pos="962"/>
                    </w:tabs>
                    <w:spacing w:line="3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4E2119" w14:textId="77777777" w:rsidR="00D16E89" w:rsidRPr="00502579" w:rsidRDefault="00D16E89" w:rsidP="00453D10">
                  <w:pPr>
                    <w:tabs>
                      <w:tab w:val="left" w:pos="962"/>
                    </w:tabs>
                    <w:spacing w:line="300" w:lineRule="exact"/>
                    <w:rPr>
                      <w:sz w:val="20"/>
                      <w:szCs w:val="20"/>
                    </w:rPr>
                  </w:pPr>
                </w:p>
              </w:tc>
            </w:tr>
            <w:tr w:rsidR="00C22D88" w:rsidRPr="00502579" w14:paraId="46976F54" w14:textId="77777777" w:rsidTr="00453D10">
              <w:tc>
                <w:tcPr>
                  <w:tcW w:w="4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98B818" w14:textId="77777777" w:rsidR="00C22D88" w:rsidRPr="00502579" w:rsidRDefault="00C22D88" w:rsidP="00453D10">
                  <w:pPr>
                    <w:tabs>
                      <w:tab w:val="left" w:pos="962"/>
                    </w:tabs>
                    <w:spacing w:line="300" w:lineRule="exac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DB429E" w14:textId="77777777" w:rsidR="00C22D88" w:rsidRPr="00502579" w:rsidRDefault="00C22D88" w:rsidP="00453D10">
                  <w:pPr>
                    <w:tabs>
                      <w:tab w:val="left" w:pos="962"/>
                    </w:tabs>
                    <w:spacing w:line="300" w:lineRule="exact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A96D1BE" w14:textId="77777777" w:rsidR="00D16E89" w:rsidRPr="00502579" w:rsidRDefault="00D16E89" w:rsidP="00453D10">
            <w:pPr>
              <w:widowControl w:val="0"/>
              <w:tabs>
                <w:tab w:val="left" w:pos="962"/>
              </w:tabs>
              <w:spacing w:line="300" w:lineRule="exact"/>
              <w:ind w:left="162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ab/>
            </w:r>
          </w:p>
          <w:p w14:paraId="46F932E6" w14:textId="77777777" w:rsidR="00D16E89" w:rsidRPr="00502579" w:rsidRDefault="00D16E89" w:rsidP="00453D10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sz w:val="20"/>
                <w:szCs w:val="20"/>
              </w:rPr>
            </w:pPr>
            <w:r w:rsidRPr="00502579">
              <w:rPr>
                <w:bCs/>
                <w:i/>
                <w:sz w:val="20"/>
                <w:szCs w:val="20"/>
              </w:rPr>
              <w:t xml:space="preserve">*  W przypadku powierzenia części zamówienia podwykonawcom, należy podać nazwy firm podwykonawców. </w:t>
            </w:r>
          </w:p>
          <w:p w14:paraId="61228954" w14:textId="77777777" w:rsidR="00D16E89" w:rsidRPr="00502579" w:rsidRDefault="00D16E89" w:rsidP="00453D10">
            <w:pPr>
              <w:tabs>
                <w:tab w:val="left" w:pos="426"/>
                <w:tab w:val="left" w:pos="709"/>
              </w:tabs>
              <w:spacing w:line="300" w:lineRule="exact"/>
              <w:jc w:val="both"/>
              <w:rPr>
                <w:bCs/>
                <w:i/>
                <w:sz w:val="20"/>
                <w:szCs w:val="20"/>
              </w:rPr>
            </w:pPr>
            <w:r w:rsidRPr="00502579">
              <w:rPr>
                <w:bCs/>
                <w:i/>
                <w:sz w:val="20"/>
                <w:szCs w:val="20"/>
              </w:rPr>
              <w:t xml:space="preserve">   Niewypełnienie oznacza wykonanie przedmiotu zamówienia bez udziału podwykonawców.</w:t>
            </w:r>
          </w:p>
        </w:tc>
      </w:tr>
      <w:tr w:rsidR="00D16E89" w:rsidRPr="00502579" w14:paraId="3A9A6493" w14:textId="77777777" w:rsidTr="00F718F8">
        <w:trPr>
          <w:trHeight w:val="4003"/>
        </w:trPr>
        <w:tc>
          <w:tcPr>
            <w:tcW w:w="10065" w:type="dxa"/>
          </w:tcPr>
          <w:p w14:paraId="3784EFD7" w14:textId="77777777" w:rsidR="00D16E89" w:rsidRPr="00502579" w:rsidRDefault="00D16E89" w:rsidP="000C17B4">
            <w:pPr>
              <w:numPr>
                <w:ilvl w:val="0"/>
                <w:numId w:val="3"/>
              </w:numPr>
              <w:suppressAutoHyphens w:val="0"/>
              <w:spacing w:line="300" w:lineRule="exact"/>
              <w:ind w:left="318" w:hanging="318"/>
              <w:contextualSpacing/>
              <w:rPr>
                <w:b/>
                <w:sz w:val="20"/>
                <w:szCs w:val="20"/>
              </w:rPr>
            </w:pPr>
            <w:r w:rsidRPr="00502579">
              <w:rPr>
                <w:b/>
                <w:sz w:val="20"/>
                <w:szCs w:val="20"/>
              </w:rPr>
              <w:t>SPIS TREŚCI:</w:t>
            </w:r>
          </w:p>
          <w:p w14:paraId="01F1D24B" w14:textId="77777777" w:rsidR="00D16E89" w:rsidRPr="00502579" w:rsidRDefault="00D16E89" w:rsidP="00453D10">
            <w:pPr>
              <w:suppressAutoHyphens w:val="0"/>
              <w:spacing w:line="300" w:lineRule="exact"/>
              <w:ind w:left="318"/>
              <w:contextualSpacing/>
              <w:rPr>
                <w:b/>
                <w:sz w:val="20"/>
                <w:szCs w:val="20"/>
              </w:rPr>
            </w:pPr>
          </w:p>
          <w:p w14:paraId="351D29CA" w14:textId="77777777" w:rsidR="00D16E89" w:rsidRPr="00502579" w:rsidRDefault="00D16E89" w:rsidP="00453D10">
            <w:pPr>
              <w:spacing w:line="300" w:lineRule="exact"/>
              <w:jc w:val="both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Integralną część oferty stanowią następujące dokumenty:</w:t>
            </w:r>
          </w:p>
          <w:p w14:paraId="3AD8FA1C" w14:textId="77777777" w:rsidR="00D16E89" w:rsidRPr="00502579" w:rsidRDefault="00D16E89" w:rsidP="000C17B4">
            <w:pPr>
              <w:numPr>
                <w:ilvl w:val="0"/>
                <w:numId w:val="4"/>
              </w:numPr>
              <w:suppressAutoHyphens w:val="0"/>
              <w:spacing w:line="300" w:lineRule="exact"/>
              <w:ind w:left="459" w:hanging="425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………………………………………………………………………………………………………</w:t>
            </w:r>
            <w:r w:rsidR="00BC7D14" w:rsidRPr="00502579">
              <w:rPr>
                <w:sz w:val="20"/>
                <w:szCs w:val="20"/>
              </w:rPr>
              <w:t>…………………</w:t>
            </w:r>
          </w:p>
          <w:p w14:paraId="30FFD8D8" w14:textId="77777777" w:rsidR="00D16E89" w:rsidRPr="00502579" w:rsidRDefault="00D16E89" w:rsidP="000C17B4">
            <w:pPr>
              <w:numPr>
                <w:ilvl w:val="0"/>
                <w:numId w:val="4"/>
              </w:numPr>
              <w:suppressAutoHyphens w:val="0"/>
              <w:spacing w:line="300" w:lineRule="exact"/>
              <w:ind w:left="459" w:hanging="425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14:paraId="622E93AF" w14:textId="77777777" w:rsidR="00D16E89" w:rsidRPr="00502579" w:rsidRDefault="00D16E89" w:rsidP="000C17B4">
            <w:pPr>
              <w:numPr>
                <w:ilvl w:val="0"/>
                <w:numId w:val="4"/>
              </w:numPr>
              <w:suppressAutoHyphens w:val="0"/>
              <w:spacing w:line="300" w:lineRule="exact"/>
              <w:ind w:left="459" w:hanging="425"/>
              <w:rPr>
                <w:sz w:val="20"/>
                <w:szCs w:val="20"/>
              </w:rPr>
            </w:pPr>
            <w:r w:rsidRPr="00502579">
              <w:rPr>
                <w:sz w:val="20"/>
                <w:szCs w:val="20"/>
              </w:rPr>
              <w:t>.........................................................................................................................................................</w:t>
            </w:r>
          </w:p>
          <w:p w14:paraId="68295BE1" w14:textId="77777777" w:rsidR="00BC7D14" w:rsidRPr="00502579" w:rsidRDefault="00BC7D14" w:rsidP="00BC7D14">
            <w:pPr>
              <w:suppressAutoHyphens w:val="0"/>
              <w:spacing w:line="300" w:lineRule="exact"/>
              <w:rPr>
                <w:sz w:val="20"/>
                <w:szCs w:val="20"/>
              </w:rPr>
            </w:pPr>
          </w:p>
          <w:p w14:paraId="15B6B4F6" w14:textId="77777777" w:rsidR="00BC7D14" w:rsidRPr="00502579" w:rsidRDefault="00BC7D14" w:rsidP="00BC7D14">
            <w:pPr>
              <w:suppressAutoHyphens w:val="0"/>
              <w:spacing w:line="300" w:lineRule="exact"/>
              <w:rPr>
                <w:sz w:val="20"/>
                <w:szCs w:val="20"/>
              </w:rPr>
            </w:pPr>
          </w:p>
          <w:p w14:paraId="1D48FC43" w14:textId="77777777" w:rsidR="00D16E89" w:rsidRPr="00502579" w:rsidRDefault="00D16E89" w:rsidP="00453D10">
            <w:pPr>
              <w:tabs>
                <w:tab w:val="left" w:pos="9072"/>
              </w:tabs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  <w:r w:rsidRPr="00502579">
              <w:rPr>
                <w:sz w:val="20"/>
                <w:szCs w:val="20"/>
                <w:lang w:eastAsia="pl-PL"/>
              </w:rPr>
              <w:t>......................................................……..…………………………………………….</w:t>
            </w:r>
          </w:p>
          <w:p w14:paraId="14026757" w14:textId="77777777" w:rsidR="00D16E89" w:rsidRPr="00502579" w:rsidRDefault="00D16E89" w:rsidP="00453D10">
            <w:pPr>
              <w:spacing w:line="300" w:lineRule="exact"/>
              <w:ind w:left="34"/>
              <w:jc w:val="center"/>
              <w:rPr>
                <w:b/>
                <w:bCs/>
                <w:i/>
                <w:sz w:val="20"/>
                <w:szCs w:val="20"/>
                <w:u w:val="single"/>
                <w:lang w:eastAsia="pl-PL"/>
              </w:rPr>
            </w:pPr>
            <w:r w:rsidRPr="00502579">
              <w:rPr>
                <w:b/>
                <w:bCs/>
                <w:i/>
                <w:sz w:val="20"/>
                <w:szCs w:val="20"/>
                <w:u w:val="single"/>
                <w:lang w:eastAsia="pl-PL"/>
              </w:rPr>
              <w:t xml:space="preserve">Kwalifikowany podpis elektroniczny/podpis zaufany/podpis osobisty </w:t>
            </w:r>
            <w:r w:rsidRPr="00502579">
              <w:rPr>
                <w:b/>
                <w:bCs/>
                <w:i/>
                <w:sz w:val="20"/>
                <w:szCs w:val="20"/>
                <w:u w:val="single"/>
                <w:lang w:eastAsia="pl-PL"/>
              </w:rPr>
              <w:br/>
              <w:t>osoby upoważnionej do reprezentowania Wykonawcy</w:t>
            </w:r>
          </w:p>
          <w:p w14:paraId="3B4335A5" w14:textId="77777777" w:rsidR="00F718F8" w:rsidRPr="00502579" w:rsidRDefault="00F718F8" w:rsidP="00453D10">
            <w:pPr>
              <w:spacing w:line="300" w:lineRule="exact"/>
              <w:ind w:left="34"/>
              <w:jc w:val="center"/>
              <w:rPr>
                <w:b/>
                <w:bCs/>
                <w:i/>
                <w:sz w:val="20"/>
                <w:szCs w:val="20"/>
                <w:u w:val="single"/>
                <w:lang w:eastAsia="pl-PL"/>
              </w:rPr>
            </w:pPr>
          </w:p>
          <w:p w14:paraId="1C6DC7E5" w14:textId="77777777" w:rsidR="00F718F8" w:rsidRPr="00502579" w:rsidRDefault="00F718F8" w:rsidP="00453D10">
            <w:pPr>
              <w:spacing w:line="300" w:lineRule="exact"/>
              <w:ind w:left="34"/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501120B6" w14:textId="77777777" w:rsidR="00D16E89" w:rsidRPr="00502579" w:rsidRDefault="00D16E89" w:rsidP="00053241">
      <w:pPr>
        <w:suppressAutoHyphens w:val="0"/>
        <w:spacing w:line="300" w:lineRule="exact"/>
        <w:jc w:val="right"/>
        <w:rPr>
          <w:b/>
          <w:i/>
          <w:sz w:val="20"/>
          <w:szCs w:val="20"/>
        </w:rPr>
      </w:pPr>
    </w:p>
    <w:p w14:paraId="3C20C0A2" w14:textId="77777777" w:rsidR="00D16E89" w:rsidRPr="00502579" w:rsidRDefault="00D16E89" w:rsidP="00053241">
      <w:pPr>
        <w:suppressAutoHyphens w:val="0"/>
        <w:spacing w:line="300" w:lineRule="exact"/>
        <w:jc w:val="right"/>
        <w:rPr>
          <w:b/>
          <w:i/>
          <w:sz w:val="20"/>
          <w:szCs w:val="20"/>
        </w:rPr>
      </w:pPr>
    </w:p>
    <w:p w14:paraId="4F8ACA83" w14:textId="77777777" w:rsidR="00D16E89" w:rsidRPr="00502579" w:rsidRDefault="00D16E89" w:rsidP="005C3951">
      <w:pPr>
        <w:tabs>
          <w:tab w:val="left" w:pos="993"/>
        </w:tabs>
        <w:ind w:left="708"/>
        <w:jc w:val="center"/>
        <w:rPr>
          <w:b/>
          <w:bCs/>
          <w:sz w:val="20"/>
          <w:szCs w:val="20"/>
        </w:rPr>
      </w:pPr>
    </w:p>
    <w:p w14:paraId="1A87DE41" w14:textId="77777777" w:rsidR="00D16E89" w:rsidRPr="00502579" w:rsidRDefault="00D16E89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9663535" w14:textId="77777777" w:rsidR="00D16E89" w:rsidRPr="00502579" w:rsidRDefault="00D16E89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1142B0B" w14:textId="77777777" w:rsidR="000C17B4" w:rsidRPr="00502579" w:rsidRDefault="000C17B4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46A7BC5" w14:textId="77777777" w:rsidR="00F555F1" w:rsidRPr="00502579" w:rsidRDefault="00F555F1" w:rsidP="00721833">
      <w:pPr>
        <w:spacing w:line="300" w:lineRule="exact"/>
        <w:rPr>
          <w:b/>
          <w:iCs/>
          <w:sz w:val="20"/>
          <w:szCs w:val="20"/>
          <w:lang w:eastAsia="pl-PL"/>
        </w:rPr>
      </w:pPr>
    </w:p>
    <w:p w14:paraId="641B1273" w14:textId="77777777" w:rsidR="000C17B4" w:rsidRPr="00502579" w:rsidRDefault="000C17B4" w:rsidP="000C17B4">
      <w:pPr>
        <w:spacing w:line="300" w:lineRule="exact"/>
        <w:ind w:firstLine="20"/>
        <w:jc w:val="right"/>
        <w:rPr>
          <w:b/>
          <w:iCs/>
          <w:sz w:val="20"/>
          <w:szCs w:val="20"/>
          <w:lang w:eastAsia="pl-PL"/>
        </w:rPr>
      </w:pPr>
      <w:r w:rsidRPr="00502579">
        <w:rPr>
          <w:b/>
          <w:iCs/>
          <w:sz w:val="20"/>
          <w:szCs w:val="20"/>
          <w:lang w:eastAsia="pl-PL"/>
        </w:rPr>
        <w:t>Załącznik nr 3 do SWZ</w:t>
      </w:r>
    </w:p>
    <w:p w14:paraId="7D9FB677" w14:textId="5474FF99" w:rsidR="000C17B4" w:rsidRPr="00502579" w:rsidRDefault="00FD1310" w:rsidP="000C17B4">
      <w:pPr>
        <w:spacing w:line="300" w:lineRule="exact"/>
        <w:rPr>
          <w:b/>
          <w:spacing w:val="-1"/>
          <w:sz w:val="20"/>
          <w:szCs w:val="20"/>
        </w:rPr>
      </w:pPr>
      <w:r w:rsidRPr="00375723">
        <w:rPr>
          <w:b/>
          <w:bCs/>
          <w:sz w:val="20"/>
          <w:szCs w:val="20"/>
        </w:rPr>
        <w:t>ADM.EFS.292</w:t>
      </w:r>
      <w:r w:rsidR="00375723" w:rsidRPr="00375723">
        <w:rPr>
          <w:b/>
          <w:bCs/>
          <w:sz w:val="20"/>
          <w:szCs w:val="20"/>
        </w:rPr>
        <w:t>.4.</w:t>
      </w:r>
      <w:r w:rsidRPr="00375723">
        <w:rPr>
          <w:b/>
          <w:bCs/>
          <w:sz w:val="20"/>
          <w:szCs w:val="20"/>
        </w:rPr>
        <w:t>202</w:t>
      </w:r>
      <w:r w:rsidR="00721833" w:rsidRPr="00375723">
        <w:rPr>
          <w:b/>
          <w:bCs/>
          <w:sz w:val="20"/>
          <w:szCs w:val="20"/>
        </w:rPr>
        <w:t>6</w:t>
      </w:r>
    </w:p>
    <w:p w14:paraId="7327FAA0" w14:textId="77777777" w:rsidR="000C17B4" w:rsidRPr="00502579" w:rsidRDefault="000C17B4" w:rsidP="000C17B4">
      <w:pPr>
        <w:numPr>
          <w:ilvl w:val="0"/>
          <w:numId w:val="1"/>
        </w:numPr>
        <w:tabs>
          <w:tab w:val="clear" w:pos="0"/>
          <w:tab w:val="num" w:pos="-284"/>
          <w:tab w:val="left" w:pos="9000"/>
        </w:tabs>
        <w:spacing w:line="300" w:lineRule="exact"/>
        <w:ind w:left="147" w:hanging="431"/>
        <w:jc w:val="center"/>
        <w:outlineLvl w:val="0"/>
        <w:rPr>
          <w:b/>
          <w:spacing w:val="30"/>
          <w:sz w:val="20"/>
          <w:szCs w:val="20"/>
        </w:rPr>
      </w:pPr>
    </w:p>
    <w:p w14:paraId="5FC6AEA7" w14:textId="77777777" w:rsidR="000C17B4" w:rsidRPr="00502579" w:rsidRDefault="000C17B4" w:rsidP="000C17B4">
      <w:pPr>
        <w:numPr>
          <w:ilvl w:val="0"/>
          <w:numId w:val="1"/>
        </w:numPr>
        <w:tabs>
          <w:tab w:val="clear" w:pos="0"/>
          <w:tab w:val="num" w:pos="-284"/>
          <w:tab w:val="left" w:pos="9000"/>
        </w:tabs>
        <w:spacing w:line="300" w:lineRule="exact"/>
        <w:ind w:left="147" w:hanging="431"/>
        <w:jc w:val="center"/>
        <w:outlineLvl w:val="0"/>
        <w:rPr>
          <w:b/>
          <w:spacing w:val="30"/>
          <w:sz w:val="20"/>
          <w:szCs w:val="20"/>
        </w:rPr>
      </w:pPr>
    </w:p>
    <w:p w14:paraId="64273779" w14:textId="77777777" w:rsidR="000C17B4" w:rsidRPr="00502579" w:rsidRDefault="000C17B4" w:rsidP="000C17B4">
      <w:pPr>
        <w:numPr>
          <w:ilvl w:val="0"/>
          <w:numId w:val="1"/>
        </w:numPr>
        <w:tabs>
          <w:tab w:val="clear" w:pos="0"/>
          <w:tab w:val="num" w:pos="-284"/>
          <w:tab w:val="left" w:pos="9000"/>
        </w:tabs>
        <w:spacing w:line="300" w:lineRule="exact"/>
        <w:ind w:left="147" w:hanging="431"/>
        <w:jc w:val="center"/>
        <w:outlineLvl w:val="0"/>
        <w:rPr>
          <w:b/>
          <w:spacing w:val="30"/>
          <w:sz w:val="20"/>
          <w:szCs w:val="20"/>
        </w:rPr>
      </w:pPr>
      <w:r w:rsidRPr="00502579">
        <w:rPr>
          <w:b/>
          <w:spacing w:val="30"/>
          <w:sz w:val="20"/>
          <w:szCs w:val="20"/>
        </w:rPr>
        <w:t>OŚWIADCZENIE</w:t>
      </w:r>
    </w:p>
    <w:p w14:paraId="4F8811FF" w14:textId="77777777" w:rsidR="000C17B4" w:rsidRPr="00502579" w:rsidRDefault="000C17B4" w:rsidP="000C17B4">
      <w:pPr>
        <w:spacing w:line="300" w:lineRule="exact"/>
        <w:jc w:val="center"/>
        <w:rPr>
          <w:b/>
          <w:sz w:val="20"/>
          <w:szCs w:val="20"/>
        </w:rPr>
      </w:pPr>
      <w:r w:rsidRPr="00502579">
        <w:rPr>
          <w:b/>
          <w:sz w:val="20"/>
          <w:szCs w:val="20"/>
        </w:rPr>
        <w:t xml:space="preserve">składane na podstawie art. 125 ust. 1 ustawy z dnia 11 września 2019 r. </w:t>
      </w:r>
    </w:p>
    <w:p w14:paraId="322732D6" w14:textId="77777777" w:rsidR="000C17B4" w:rsidRPr="00502579" w:rsidRDefault="000C17B4" w:rsidP="000C17B4">
      <w:pPr>
        <w:spacing w:line="300" w:lineRule="exact"/>
        <w:jc w:val="center"/>
        <w:rPr>
          <w:b/>
          <w:sz w:val="20"/>
          <w:szCs w:val="20"/>
        </w:rPr>
      </w:pPr>
      <w:r w:rsidRPr="00502579">
        <w:rPr>
          <w:b/>
          <w:bCs/>
          <w:iCs/>
          <w:sz w:val="20"/>
          <w:szCs w:val="20"/>
        </w:rPr>
        <w:t xml:space="preserve">Prawo zamówień publicznych – zwane dalej: ustawą </w:t>
      </w:r>
      <w:proofErr w:type="spellStart"/>
      <w:r w:rsidRPr="00502579">
        <w:rPr>
          <w:b/>
          <w:bCs/>
          <w:iCs/>
          <w:sz w:val="20"/>
          <w:szCs w:val="20"/>
        </w:rPr>
        <w:t>Pzp</w:t>
      </w:r>
      <w:proofErr w:type="spellEnd"/>
    </w:p>
    <w:p w14:paraId="24D6155C" w14:textId="77777777" w:rsidR="000C17B4" w:rsidRPr="00502579" w:rsidRDefault="000C17B4" w:rsidP="000C17B4">
      <w:pPr>
        <w:spacing w:line="300" w:lineRule="exact"/>
        <w:rPr>
          <w:b/>
          <w:bCs/>
          <w:sz w:val="20"/>
          <w:szCs w:val="20"/>
        </w:rPr>
      </w:pPr>
    </w:p>
    <w:p w14:paraId="43FE2730" w14:textId="77777777" w:rsidR="000C17B4" w:rsidRPr="00502579" w:rsidRDefault="000C17B4" w:rsidP="000C17B4">
      <w:pPr>
        <w:spacing w:line="300" w:lineRule="exact"/>
        <w:rPr>
          <w:sz w:val="20"/>
          <w:szCs w:val="20"/>
        </w:rPr>
      </w:pPr>
      <w:r w:rsidRPr="00502579">
        <w:rPr>
          <w:b/>
          <w:bCs/>
          <w:sz w:val="20"/>
          <w:szCs w:val="20"/>
        </w:rPr>
        <w:t xml:space="preserve">Wykonawca / Podmiot udostępniający zasoby </w:t>
      </w:r>
      <w:r w:rsidRPr="00502579">
        <w:rPr>
          <w:b/>
          <w:bCs/>
          <w:sz w:val="20"/>
          <w:szCs w:val="20"/>
          <w:vertAlign w:val="superscript"/>
        </w:rPr>
        <w:footnoteReference w:id="1"/>
      </w:r>
      <w:r w:rsidRPr="00502579">
        <w:rPr>
          <w:b/>
          <w:bCs/>
          <w:sz w:val="20"/>
          <w:szCs w:val="20"/>
        </w:rPr>
        <w:t xml:space="preserve">: </w:t>
      </w:r>
    </w:p>
    <w:p w14:paraId="08324232" w14:textId="77777777" w:rsidR="000C17B4" w:rsidRPr="00502579" w:rsidRDefault="000C17B4" w:rsidP="000C17B4">
      <w:pPr>
        <w:spacing w:line="300" w:lineRule="exact"/>
        <w:jc w:val="both"/>
        <w:rPr>
          <w:sz w:val="20"/>
          <w:szCs w:val="20"/>
        </w:rPr>
      </w:pPr>
    </w:p>
    <w:p w14:paraId="0B221EE8" w14:textId="77777777" w:rsidR="000C17B4" w:rsidRPr="00502579" w:rsidRDefault="000C17B4" w:rsidP="000C17B4">
      <w:pPr>
        <w:spacing w:line="300" w:lineRule="exact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……………………………………………………………………………………………………….………………</w:t>
      </w:r>
    </w:p>
    <w:p w14:paraId="37085A3C" w14:textId="77777777" w:rsidR="000C17B4" w:rsidRPr="00502579" w:rsidRDefault="000C17B4" w:rsidP="000C17B4">
      <w:pPr>
        <w:spacing w:line="300" w:lineRule="exact"/>
        <w:ind w:firstLine="708"/>
        <w:jc w:val="both"/>
        <w:rPr>
          <w:sz w:val="20"/>
          <w:szCs w:val="20"/>
        </w:rPr>
      </w:pPr>
      <w:r w:rsidRPr="00502579">
        <w:rPr>
          <w:i/>
          <w:iCs/>
          <w:sz w:val="20"/>
          <w:szCs w:val="20"/>
        </w:rPr>
        <w:t>(pełna nazwa/imię i nazwisko/ adres/ w zależności od podmiotu: NIP/PESEL, KRS/</w:t>
      </w:r>
      <w:proofErr w:type="spellStart"/>
      <w:r w:rsidRPr="00502579">
        <w:rPr>
          <w:i/>
          <w:iCs/>
          <w:sz w:val="20"/>
          <w:szCs w:val="20"/>
        </w:rPr>
        <w:t>CEiDG</w:t>
      </w:r>
      <w:proofErr w:type="spellEnd"/>
      <w:r w:rsidRPr="00502579">
        <w:rPr>
          <w:i/>
          <w:iCs/>
          <w:sz w:val="20"/>
          <w:szCs w:val="20"/>
        </w:rPr>
        <w:t>)</w:t>
      </w:r>
    </w:p>
    <w:p w14:paraId="567A933A" w14:textId="77777777" w:rsidR="000C17B4" w:rsidRPr="00502579" w:rsidRDefault="000C17B4" w:rsidP="000C17B4">
      <w:pPr>
        <w:spacing w:line="300" w:lineRule="exact"/>
        <w:rPr>
          <w:sz w:val="20"/>
          <w:szCs w:val="20"/>
          <w:u w:val="single"/>
        </w:rPr>
      </w:pPr>
    </w:p>
    <w:p w14:paraId="376EF355" w14:textId="77777777" w:rsidR="000C17B4" w:rsidRPr="00502579" w:rsidRDefault="000C17B4" w:rsidP="000C17B4">
      <w:pPr>
        <w:spacing w:line="300" w:lineRule="exact"/>
        <w:rPr>
          <w:sz w:val="20"/>
          <w:szCs w:val="20"/>
          <w:u w:val="single"/>
        </w:rPr>
      </w:pPr>
      <w:r w:rsidRPr="00502579">
        <w:rPr>
          <w:sz w:val="20"/>
          <w:szCs w:val="20"/>
          <w:u w:val="single"/>
        </w:rPr>
        <w:t xml:space="preserve">reprezentowany przez: </w:t>
      </w:r>
    </w:p>
    <w:p w14:paraId="3679E6DC" w14:textId="77777777" w:rsidR="000C17B4" w:rsidRPr="00502579" w:rsidRDefault="000C17B4" w:rsidP="000C17B4">
      <w:pPr>
        <w:spacing w:line="300" w:lineRule="exact"/>
        <w:rPr>
          <w:sz w:val="20"/>
          <w:szCs w:val="20"/>
        </w:rPr>
      </w:pPr>
    </w:p>
    <w:p w14:paraId="7D9A5DBC" w14:textId="77777777" w:rsidR="000C17B4" w:rsidRPr="00502579" w:rsidRDefault="000C17B4" w:rsidP="000C17B4">
      <w:pPr>
        <w:spacing w:line="300" w:lineRule="exact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60AF101" w14:textId="77777777" w:rsidR="000C17B4" w:rsidRPr="00502579" w:rsidRDefault="000C17B4" w:rsidP="000C17B4">
      <w:pPr>
        <w:spacing w:line="300" w:lineRule="exact"/>
        <w:ind w:left="708" w:firstLine="708"/>
        <w:jc w:val="both"/>
        <w:rPr>
          <w:sz w:val="20"/>
          <w:szCs w:val="20"/>
        </w:rPr>
      </w:pPr>
      <w:r w:rsidRPr="00502579">
        <w:rPr>
          <w:i/>
          <w:iCs/>
          <w:sz w:val="20"/>
          <w:szCs w:val="20"/>
        </w:rPr>
        <w:t xml:space="preserve">         (imię, nazwisko, stanowisko/podstawa do reprezentacji)</w:t>
      </w:r>
    </w:p>
    <w:p w14:paraId="0CCC8903" w14:textId="77777777" w:rsidR="000C17B4" w:rsidRPr="00502579" w:rsidRDefault="000C17B4" w:rsidP="000C17B4">
      <w:pPr>
        <w:spacing w:line="300" w:lineRule="exact"/>
        <w:rPr>
          <w:sz w:val="20"/>
          <w:szCs w:val="20"/>
        </w:rPr>
      </w:pPr>
    </w:p>
    <w:p w14:paraId="1DB0DCCF" w14:textId="77777777" w:rsidR="000C17B4" w:rsidRPr="00502579" w:rsidRDefault="000C17B4" w:rsidP="000C17B4">
      <w:pPr>
        <w:spacing w:line="300" w:lineRule="exact"/>
        <w:jc w:val="center"/>
        <w:rPr>
          <w:b/>
          <w:sz w:val="20"/>
          <w:szCs w:val="20"/>
        </w:rPr>
      </w:pPr>
      <w:r w:rsidRPr="00502579">
        <w:rPr>
          <w:b/>
          <w:sz w:val="20"/>
          <w:szCs w:val="20"/>
        </w:rPr>
        <w:t xml:space="preserve">DOTYCZĄCE NIEPODLEGANIA WYKLUCZENIU ORAZ SPEŁNIANIA WARUNKÓW UDZIAŁU </w:t>
      </w:r>
    </w:p>
    <w:p w14:paraId="2513A4D4" w14:textId="77777777" w:rsidR="000C17B4" w:rsidRPr="00502579" w:rsidRDefault="000C17B4" w:rsidP="000C17B4">
      <w:pPr>
        <w:spacing w:line="300" w:lineRule="exact"/>
        <w:jc w:val="center"/>
        <w:rPr>
          <w:b/>
          <w:sz w:val="20"/>
          <w:szCs w:val="20"/>
        </w:rPr>
      </w:pPr>
      <w:r w:rsidRPr="00502579">
        <w:rPr>
          <w:b/>
          <w:sz w:val="20"/>
          <w:szCs w:val="20"/>
        </w:rPr>
        <w:t>W POSTĘPOWANIU</w:t>
      </w:r>
    </w:p>
    <w:p w14:paraId="7DA71242" w14:textId="77777777" w:rsidR="000C17B4" w:rsidRPr="00502579" w:rsidRDefault="000C17B4" w:rsidP="000C17B4">
      <w:pPr>
        <w:spacing w:line="300" w:lineRule="exact"/>
        <w:jc w:val="center"/>
        <w:rPr>
          <w:b/>
          <w:sz w:val="20"/>
          <w:szCs w:val="20"/>
        </w:rPr>
      </w:pPr>
    </w:p>
    <w:p w14:paraId="0D74657E" w14:textId="60E56080" w:rsidR="000C17B4" w:rsidRPr="00502579" w:rsidRDefault="000C17B4" w:rsidP="00251FB5">
      <w:pPr>
        <w:spacing w:line="300" w:lineRule="exact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Na potrzeby postępowania o udzielenie zamówienia publicznego pn.</w:t>
      </w:r>
      <w:r w:rsidRPr="00502579">
        <w:rPr>
          <w:sz w:val="20"/>
          <w:szCs w:val="20"/>
          <w:lang w:eastAsia="pl-PL"/>
        </w:rPr>
        <w:t xml:space="preserve"> </w:t>
      </w:r>
      <w:r w:rsidRPr="00502579">
        <w:rPr>
          <w:sz w:val="20"/>
          <w:szCs w:val="20"/>
          <w:lang w:eastAsia="pl-PL"/>
        </w:rPr>
        <w:br/>
      </w:r>
      <w:r w:rsidRPr="00502579">
        <w:rPr>
          <w:b/>
          <w:sz w:val="20"/>
          <w:szCs w:val="20"/>
        </w:rPr>
        <w:t>„</w:t>
      </w:r>
      <w:r w:rsidRPr="00502579">
        <w:rPr>
          <w:b/>
          <w:bCs/>
          <w:color w:val="000000"/>
          <w:sz w:val="20"/>
          <w:szCs w:val="20"/>
        </w:rPr>
        <w:t xml:space="preserve">Zorganizowanie i przeprowadzenie </w:t>
      </w:r>
      <w:r w:rsidR="00651B02">
        <w:rPr>
          <w:b/>
          <w:bCs/>
          <w:color w:val="000000"/>
          <w:sz w:val="20"/>
          <w:szCs w:val="20"/>
        </w:rPr>
        <w:t>kursu</w:t>
      </w:r>
      <w:r w:rsidRPr="00502579">
        <w:rPr>
          <w:b/>
          <w:bCs/>
          <w:color w:val="000000"/>
          <w:sz w:val="20"/>
          <w:szCs w:val="20"/>
        </w:rPr>
        <w:t xml:space="preserve"> dla </w:t>
      </w:r>
      <w:r w:rsidRPr="00502579">
        <w:rPr>
          <w:b/>
          <w:bCs/>
          <w:sz w:val="20"/>
          <w:szCs w:val="20"/>
        </w:rPr>
        <w:t xml:space="preserve">uczestników projektu </w:t>
      </w:r>
      <w:proofErr w:type="gramStart"/>
      <w:r w:rsidRPr="00502579">
        <w:rPr>
          <w:b/>
          <w:bCs/>
          <w:sz w:val="20"/>
          <w:szCs w:val="20"/>
        </w:rPr>
        <w:t>pt. ,,Podniesienie</w:t>
      </w:r>
      <w:proofErr w:type="gramEnd"/>
      <w:r w:rsidRPr="00502579">
        <w:rPr>
          <w:b/>
          <w:bCs/>
          <w:sz w:val="20"/>
          <w:szCs w:val="20"/>
        </w:rPr>
        <w:t xml:space="preserve"> jakości szkolnictwa zawodowego pomorskich medycznych szkół policealnych </w:t>
      </w:r>
      <w:r w:rsidR="00EB7CAD" w:rsidRPr="00502579">
        <w:rPr>
          <w:b/>
          <w:bCs/>
          <w:sz w:val="20"/>
          <w:szCs w:val="20"/>
        </w:rPr>
        <w:t>– etap II” w ramach programu Fundusze Europejskie dla Pomorza 2021 - 2027</w:t>
      </w:r>
      <w:r w:rsidRPr="00502579">
        <w:rPr>
          <w:b/>
          <w:bCs/>
          <w:sz w:val="20"/>
          <w:szCs w:val="20"/>
        </w:rPr>
        <w:t xml:space="preserve">” </w:t>
      </w:r>
      <w:r w:rsidRPr="00502579">
        <w:rPr>
          <w:color w:val="000000"/>
          <w:sz w:val="20"/>
          <w:szCs w:val="20"/>
          <w:lang w:eastAsia="pl-PL"/>
        </w:rPr>
        <w:t>prowadzonego przez Zamawiającego,</w:t>
      </w:r>
      <w:r w:rsidRPr="00502579">
        <w:rPr>
          <w:sz w:val="20"/>
          <w:szCs w:val="20"/>
          <w:lang w:eastAsia="pl-PL"/>
        </w:rPr>
        <w:t xml:space="preserve"> </w:t>
      </w:r>
      <w:r w:rsidRPr="00502579">
        <w:rPr>
          <w:sz w:val="20"/>
          <w:szCs w:val="20"/>
        </w:rPr>
        <w:t>oświadczam co następuje:</w:t>
      </w:r>
    </w:p>
    <w:p w14:paraId="45663B76" w14:textId="77777777" w:rsidR="000C17B4" w:rsidRPr="00502579" w:rsidRDefault="000C17B4" w:rsidP="00251FB5">
      <w:pPr>
        <w:pStyle w:val="Tekstpodstawowy"/>
        <w:spacing w:after="0" w:line="300" w:lineRule="exact"/>
        <w:jc w:val="both"/>
        <w:rPr>
          <w:rFonts w:ascii="Arial" w:hAnsi="Arial" w:cs="Arial"/>
          <w:b/>
          <w:sz w:val="20"/>
          <w:szCs w:val="20"/>
        </w:rPr>
      </w:pPr>
    </w:p>
    <w:p w14:paraId="7E03E98B" w14:textId="3467998E" w:rsidR="000C17B4" w:rsidRPr="00502579" w:rsidRDefault="000C17B4" w:rsidP="00DB1722">
      <w:pPr>
        <w:numPr>
          <w:ilvl w:val="0"/>
          <w:numId w:val="5"/>
        </w:numPr>
        <w:tabs>
          <w:tab w:val="left" w:pos="284"/>
        </w:tabs>
        <w:spacing w:before="120" w:after="120" w:line="288" w:lineRule="auto"/>
        <w:ind w:left="0" w:hanging="284"/>
        <w:jc w:val="both"/>
        <w:rPr>
          <w:sz w:val="20"/>
          <w:szCs w:val="20"/>
        </w:rPr>
      </w:pPr>
      <w:r w:rsidRPr="00502579">
        <w:rPr>
          <w:sz w:val="20"/>
          <w:szCs w:val="20"/>
        </w:rPr>
        <w:t xml:space="preserve">Oświadczam, że </w:t>
      </w:r>
      <w:r w:rsidRPr="00502579">
        <w:rPr>
          <w:b/>
          <w:sz w:val="20"/>
          <w:szCs w:val="20"/>
        </w:rPr>
        <w:t>podlegam/ nie podlegam</w:t>
      </w:r>
      <w:r w:rsidRPr="00502579">
        <w:rPr>
          <w:sz w:val="20"/>
          <w:szCs w:val="20"/>
        </w:rPr>
        <w:t xml:space="preserve"> </w:t>
      </w:r>
      <w:r w:rsidRPr="00502579">
        <w:rPr>
          <w:sz w:val="20"/>
          <w:szCs w:val="20"/>
          <w:vertAlign w:val="superscript"/>
        </w:rPr>
        <w:footnoteReference w:id="2"/>
      </w:r>
      <w:r w:rsidRPr="00502579">
        <w:rPr>
          <w:sz w:val="20"/>
          <w:szCs w:val="20"/>
        </w:rPr>
        <w:t xml:space="preserve"> wykluczeniu z postępowania na podstawie art. 108 </w:t>
      </w:r>
      <w:r w:rsidR="00721833">
        <w:rPr>
          <w:sz w:val="20"/>
          <w:szCs w:val="20"/>
        </w:rPr>
        <w:t xml:space="preserve">ust. 1 </w:t>
      </w:r>
      <w:r w:rsidRPr="00502579">
        <w:rPr>
          <w:sz w:val="20"/>
          <w:szCs w:val="20"/>
        </w:rPr>
        <w:t xml:space="preserve">ustawy </w:t>
      </w:r>
      <w:proofErr w:type="spellStart"/>
      <w:r w:rsidRPr="00502579">
        <w:rPr>
          <w:sz w:val="20"/>
          <w:szCs w:val="20"/>
        </w:rPr>
        <w:t>Pzp</w:t>
      </w:r>
      <w:proofErr w:type="spellEnd"/>
      <w:r w:rsidRPr="00502579">
        <w:rPr>
          <w:sz w:val="20"/>
          <w:szCs w:val="20"/>
        </w:rPr>
        <w:t>;</w:t>
      </w:r>
    </w:p>
    <w:p w14:paraId="772364DE" w14:textId="77777777" w:rsidR="000C17B4" w:rsidRPr="00502579" w:rsidRDefault="000C17B4" w:rsidP="00DB1722">
      <w:pPr>
        <w:numPr>
          <w:ilvl w:val="0"/>
          <w:numId w:val="5"/>
        </w:numPr>
        <w:tabs>
          <w:tab w:val="left" w:pos="284"/>
        </w:tabs>
        <w:spacing w:before="120" w:after="120" w:line="288" w:lineRule="auto"/>
        <w:ind w:left="0" w:hanging="284"/>
        <w:jc w:val="both"/>
        <w:rPr>
          <w:sz w:val="20"/>
          <w:szCs w:val="20"/>
        </w:rPr>
      </w:pPr>
      <w:r w:rsidRPr="00502579">
        <w:rPr>
          <w:sz w:val="20"/>
          <w:szCs w:val="20"/>
        </w:rPr>
        <w:t xml:space="preserve">Oświadczam, że </w:t>
      </w:r>
      <w:r w:rsidRPr="00502579">
        <w:rPr>
          <w:b/>
          <w:sz w:val="20"/>
          <w:szCs w:val="20"/>
        </w:rPr>
        <w:t>zachodzą</w:t>
      </w:r>
      <w:r w:rsidR="00DB1722">
        <w:rPr>
          <w:b/>
          <w:sz w:val="20"/>
          <w:szCs w:val="20"/>
        </w:rPr>
        <w:t>/ nie zachodzą</w:t>
      </w:r>
      <w:r w:rsidRPr="00502579">
        <w:rPr>
          <w:sz w:val="20"/>
          <w:szCs w:val="20"/>
        </w:rPr>
        <w:t xml:space="preserve"> w stosunku do mnie podstawy wykluczenia z postępowania na podstawie art.</w:t>
      </w:r>
      <w:proofErr w:type="gramStart"/>
      <w:r w:rsidRPr="00502579">
        <w:rPr>
          <w:sz w:val="20"/>
          <w:szCs w:val="20"/>
        </w:rPr>
        <w:t xml:space="preserve"> .…</w:t>
      </w:r>
      <w:proofErr w:type="gramEnd"/>
      <w:r w:rsidRPr="00502579">
        <w:rPr>
          <w:sz w:val="20"/>
          <w:szCs w:val="20"/>
        </w:rPr>
        <w:t xml:space="preserve">.…. ustawy </w:t>
      </w:r>
      <w:proofErr w:type="spellStart"/>
      <w:r w:rsidRPr="00502579">
        <w:rPr>
          <w:sz w:val="20"/>
          <w:szCs w:val="20"/>
        </w:rPr>
        <w:t>Pzp</w:t>
      </w:r>
      <w:proofErr w:type="spellEnd"/>
      <w:r w:rsidRPr="00502579">
        <w:rPr>
          <w:sz w:val="20"/>
          <w:szCs w:val="20"/>
        </w:rPr>
        <w:t xml:space="preserve"> (podać mającą zastosowanie podstawę wykluczenia spośród wymienionych w art. 108 ust. 1 pkt. 1, 2 i 5).  Jednocześnie oświadczam, że w związku z ww. okolicznością, na podstawie art. 110 ust. 2 ustawy </w:t>
      </w:r>
      <w:proofErr w:type="spellStart"/>
      <w:r w:rsidRPr="00502579">
        <w:rPr>
          <w:sz w:val="20"/>
          <w:szCs w:val="20"/>
        </w:rPr>
        <w:t>Pzp</w:t>
      </w:r>
      <w:proofErr w:type="spellEnd"/>
      <w:r w:rsidRPr="00502579">
        <w:rPr>
          <w:sz w:val="20"/>
          <w:szCs w:val="20"/>
        </w:rPr>
        <w:t xml:space="preserve"> podjąłem następujące środki naprawcze: </w:t>
      </w:r>
    </w:p>
    <w:p w14:paraId="23E17DBB" w14:textId="77777777" w:rsidR="000C17B4" w:rsidRPr="00502579" w:rsidRDefault="000C17B4" w:rsidP="00DB1722">
      <w:pPr>
        <w:tabs>
          <w:tab w:val="left" w:pos="284"/>
        </w:tabs>
        <w:spacing w:before="120" w:after="120" w:line="288" w:lineRule="auto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.…….</w:t>
      </w:r>
    </w:p>
    <w:p w14:paraId="1CA123C3" w14:textId="77777777" w:rsidR="000C17B4" w:rsidRPr="00502579" w:rsidRDefault="000C17B4" w:rsidP="00DB1722">
      <w:pPr>
        <w:numPr>
          <w:ilvl w:val="0"/>
          <w:numId w:val="5"/>
        </w:numPr>
        <w:tabs>
          <w:tab w:val="left" w:pos="284"/>
        </w:tabs>
        <w:spacing w:before="120" w:after="120" w:line="288" w:lineRule="auto"/>
        <w:ind w:left="0" w:hanging="284"/>
        <w:jc w:val="both"/>
        <w:rPr>
          <w:i/>
          <w:sz w:val="20"/>
          <w:szCs w:val="20"/>
        </w:rPr>
      </w:pPr>
      <w:r w:rsidRPr="00502579">
        <w:rPr>
          <w:sz w:val="20"/>
          <w:szCs w:val="20"/>
        </w:rPr>
        <w:t>Oświadczam, że spełniam warunki udziału w postępowaniu określone przez Zamawiającego w Rozdziale VIII ust. 1 SWZ.</w:t>
      </w:r>
    </w:p>
    <w:p w14:paraId="6ADCB163" w14:textId="6DF2A5AF" w:rsidR="000C17B4" w:rsidRPr="00721833" w:rsidRDefault="000C17B4" w:rsidP="00721833">
      <w:pPr>
        <w:numPr>
          <w:ilvl w:val="0"/>
          <w:numId w:val="5"/>
        </w:numPr>
        <w:tabs>
          <w:tab w:val="left" w:pos="284"/>
        </w:tabs>
        <w:spacing w:before="120" w:after="120" w:line="288" w:lineRule="auto"/>
        <w:ind w:left="0" w:hanging="284"/>
        <w:jc w:val="both"/>
        <w:rPr>
          <w:i/>
          <w:sz w:val="20"/>
          <w:szCs w:val="20"/>
        </w:rPr>
      </w:pPr>
      <w:r w:rsidRPr="00502579">
        <w:rPr>
          <w:sz w:val="20"/>
          <w:szCs w:val="20"/>
        </w:rPr>
        <w:lastRenderedPageBreak/>
        <w:t>Oświadczam, że nie zachodzą w stosunku do mnie przesłanki wykluczenia z postępowania na podstawie art. 7 ust. 1 ustawy z dnia 13 kwietnia 2022 r. o szczególnych rozwiązaniach w zakresie przeciwdziałania wspieraniu agresji na Ukrainę oraz służących ochronie bezpieczeństwa narodowego.</w:t>
      </w:r>
    </w:p>
    <w:p w14:paraId="2F8E18E7" w14:textId="77777777" w:rsidR="000C17B4" w:rsidRPr="00502579" w:rsidRDefault="000C17B4" w:rsidP="000C17B4">
      <w:pPr>
        <w:spacing w:line="300" w:lineRule="exact"/>
        <w:contextualSpacing/>
        <w:jc w:val="both"/>
        <w:rPr>
          <w:sz w:val="20"/>
          <w:szCs w:val="20"/>
        </w:rPr>
      </w:pPr>
    </w:p>
    <w:p w14:paraId="795E2C02" w14:textId="77777777" w:rsidR="000C17B4" w:rsidRPr="00502579" w:rsidRDefault="000C17B4" w:rsidP="000C17B4">
      <w:pPr>
        <w:tabs>
          <w:tab w:val="left" w:pos="284"/>
        </w:tabs>
        <w:spacing w:after="120" w:line="300" w:lineRule="exact"/>
        <w:rPr>
          <w:b/>
          <w:sz w:val="20"/>
          <w:szCs w:val="20"/>
        </w:rPr>
      </w:pPr>
      <w:r w:rsidRPr="00502579">
        <w:rPr>
          <w:b/>
          <w:sz w:val="20"/>
          <w:szCs w:val="20"/>
        </w:rPr>
        <w:t>DANE UMOŻLIWIAJACE DOSTĘP DO PODMIOTOWYCH ŚRODKÓW DOWODOWYCH</w:t>
      </w:r>
    </w:p>
    <w:p w14:paraId="2CCB3D9E" w14:textId="77777777" w:rsidR="000C17B4" w:rsidRPr="00502579" w:rsidRDefault="000C17B4" w:rsidP="000C17B4">
      <w:pPr>
        <w:tabs>
          <w:tab w:val="left" w:pos="284"/>
        </w:tabs>
        <w:spacing w:line="360" w:lineRule="auto"/>
        <w:rPr>
          <w:sz w:val="20"/>
          <w:szCs w:val="20"/>
        </w:rPr>
      </w:pPr>
      <w:r w:rsidRPr="00502579">
        <w:rPr>
          <w:sz w:val="20"/>
          <w:szCs w:val="20"/>
        </w:rPr>
        <w:t>Informuję, że następujące środki dowodowe:</w:t>
      </w:r>
    </w:p>
    <w:p w14:paraId="0C0797AA" w14:textId="77777777" w:rsidR="000C17B4" w:rsidRPr="00502579" w:rsidRDefault="000C17B4" w:rsidP="000C17B4">
      <w:pPr>
        <w:spacing w:line="360" w:lineRule="auto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1. ………</w:t>
      </w:r>
      <w:proofErr w:type="gramStart"/>
      <w:r w:rsidRPr="00502579">
        <w:rPr>
          <w:sz w:val="20"/>
          <w:szCs w:val="20"/>
        </w:rPr>
        <w:t>…….</w:t>
      </w:r>
      <w:proofErr w:type="gramEnd"/>
      <w:r w:rsidRPr="00502579">
        <w:rPr>
          <w:sz w:val="20"/>
          <w:szCs w:val="20"/>
        </w:rPr>
        <w:t>……………………………………………………………………………………………………</w:t>
      </w:r>
    </w:p>
    <w:p w14:paraId="1A521041" w14:textId="77777777" w:rsidR="000C17B4" w:rsidRPr="00502579" w:rsidRDefault="000C17B4" w:rsidP="000C17B4">
      <w:pPr>
        <w:spacing w:line="360" w:lineRule="auto"/>
        <w:jc w:val="both"/>
        <w:rPr>
          <w:sz w:val="20"/>
          <w:szCs w:val="20"/>
        </w:rPr>
      </w:pPr>
    </w:p>
    <w:p w14:paraId="594649A1" w14:textId="77777777" w:rsidR="000C17B4" w:rsidRPr="00502579" w:rsidRDefault="000C17B4" w:rsidP="000C17B4">
      <w:pPr>
        <w:spacing w:line="360" w:lineRule="auto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Można uzyskać odpowiednio z następujących rejestrów publicznych:</w:t>
      </w:r>
    </w:p>
    <w:p w14:paraId="78839248" w14:textId="77777777" w:rsidR="000C17B4" w:rsidRPr="00502579" w:rsidRDefault="000C17B4" w:rsidP="000C17B4">
      <w:pPr>
        <w:spacing w:line="360" w:lineRule="auto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1. ………</w:t>
      </w:r>
      <w:proofErr w:type="gramStart"/>
      <w:r w:rsidRPr="00502579">
        <w:rPr>
          <w:sz w:val="20"/>
          <w:szCs w:val="20"/>
        </w:rPr>
        <w:t>…….</w:t>
      </w:r>
      <w:proofErr w:type="gramEnd"/>
      <w:r w:rsidRPr="00502579">
        <w:rPr>
          <w:sz w:val="20"/>
          <w:szCs w:val="20"/>
        </w:rPr>
        <w:t>……………………………………………………………………………………………………</w:t>
      </w:r>
    </w:p>
    <w:p w14:paraId="6A8FCA77" w14:textId="77777777" w:rsidR="000C17B4" w:rsidRPr="00502579" w:rsidRDefault="000C17B4" w:rsidP="000C17B4">
      <w:pPr>
        <w:spacing w:line="300" w:lineRule="exact"/>
        <w:ind w:hanging="284"/>
        <w:jc w:val="both"/>
        <w:rPr>
          <w:sz w:val="20"/>
          <w:szCs w:val="20"/>
        </w:rPr>
      </w:pPr>
    </w:p>
    <w:p w14:paraId="2957303E" w14:textId="77777777" w:rsidR="000C17B4" w:rsidRPr="00502579" w:rsidRDefault="000C17B4" w:rsidP="000C17B4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</w:p>
    <w:p w14:paraId="10E27B6A" w14:textId="77777777" w:rsidR="000C17B4" w:rsidRPr="00502579" w:rsidRDefault="000C17B4" w:rsidP="000C17B4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</w:p>
    <w:p w14:paraId="5BA55085" w14:textId="77777777" w:rsidR="000C17B4" w:rsidRPr="00502579" w:rsidRDefault="000C17B4" w:rsidP="000C17B4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  <w:r w:rsidRPr="00502579">
        <w:rPr>
          <w:sz w:val="20"/>
          <w:szCs w:val="20"/>
        </w:rPr>
        <w:t xml:space="preserve"> </w:t>
      </w:r>
    </w:p>
    <w:p w14:paraId="700EF54D" w14:textId="77777777" w:rsidR="000C17B4" w:rsidRPr="00502579" w:rsidRDefault="000C17B4" w:rsidP="000C17B4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</w:p>
    <w:p w14:paraId="08E575E6" w14:textId="77777777" w:rsidR="000C17B4" w:rsidRPr="00502579" w:rsidRDefault="000C17B4" w:rsidP="000C17B4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</w:p>
    <w:p w14:paraId="65E8B3D2" w14:textId="77777777" w:rsidR="000C17B4" w:rsidRPr="00502579" w:rsidRDefault="000C17B4" w:rsidP="000C17B4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</w:p>
    <w:p w14:paraId="2B477321" w14:textId="77777777" w:rsidR="000C17B4" w:rsidRPr="00502579" w:rsidRDefault="000C17B4" w:rsidP="000C17B4">
      <w:pPr>
        <w:tabs>
          <w:tab w:val="left" w:pos="284"/>
        </w:tabs>
        <w:spacing w:line="300" w:lineRule="exact"/>
        <w:jc w:val="center"/>
        <w:rPr>
          <w:sz w:val="20"/>
          <w:szCs w:val="20"/>
        </w:rPr>
      </w:pPr>
      <w:r w:rsidRPr="00502579">
        <w:rPr>
          <w:sz w:val="20"/>
          <w:szCs w:val="20"/>
        </w:rPr>
        <w:t>…………………………………………………..…………………………………………………………………</w:t>
      </w:r>
    </w:p>
    <w:p w14:paraId="6F188BC8" w14:textId="77777777" w:rsidR="000C17B4" w:rsidRPr="00502579" w:rsidRDefault="000C17B4" w:rsidP="000C17B4">
      <w:pPr>
        <w:tabs>
          <w:tab w:val="left" w:pos="284"/>
        </w:tabs>
        <w:spacing w:line="300" w:lineRule="exact"/>
        <w:jc w:val="center"/>
        <w:rPr>
          <w:sz w:val="20"/>
          <w:szCs w:val="20"/>
        </w:rPr>
      </w:pPr>
      <w:r w:rsidRPr="00502579">
        <w:rPr>
          <w:b/>
          <w:bCs/>
          <w:i/>
          <w:sz w:val="20"/>
          <w:szCs w:val="20"/>
          <w:u w:val="single"/>
        </w:rPr>
        <w:t xml:space="preserve">Kwalifikowany podpis elektroniczny/podpis zaufany/podpis osobisty osoby </w:t>
      </w:r>
      <w:r w:rsidRPr="00502579">
        <w:rPr>
          <w:b/>
          <w:bCs/>
          <w:i/>
          <w:sz w:val="20"/>
          <w:szCs w:val="20"/>
          <w:u w:val="single"/>
        </w:rPr>
        <w:br/>
        <w:t>upoważnionej do reprezentowania Wykonawcy/Podmiotu udostępniającego zasoby</w:t>
      </w:r>
    </w:p>
    <w:p w14:paraId="1BB76CD9" w14:textId="77777777" w:rsidR="000C17B4" w:rsidRPr="00502579" w:rsidRDefault="000C17B4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6D7779A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31446AE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BE86517" w14:textId="77777777" w:rsidR="00F555F1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D7B0224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30DF061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BB31370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E831B58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2699651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9F381AC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6914A62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78F14BF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E6529AC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92040FB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3ED0EA34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69667EF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3BEF19A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5E1EFCF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BB06722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8A4656D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E21E5AB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6AA3E3B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75ECDBA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8603A4A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605376E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B16664E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A1C848B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182BD95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3B409273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D956C17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3038C28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895A3C8" w14:textId="77777777" w:rsidR="00251FB5" w:rsidRPr="00502579" w:rsidRDefault="00251FB5" w:rsidP="00651B02">
      <w:pPr>
        <w:widowControl w:val="0"/>
        <w:spacing w:line="300" w:lineRule="exact"/>
        <w:rPr>
          <w:rFonts w:eastAsia="SimSun"/>
          <w:b/>
          <w:bCs/>
          <w:iCs/>
          <w:kern w:val="1"/>
          <w:sz w:val="20"/>
          <w:szCs w:val="20"/>
          <w:lang w:eastAsia="pl-PL"/>
        </w:rPr>
      </w:pPr>
    </w:p>
    <w:p w14:paraId="4FB92BA9" w14:textId="77777777" w:rsidR="00F555F1" w:rsidRPr="00502579" w:rsidRDefault="00F555F1" w:rsidP="00F555F1">
      <w:pPr>
        <w:widowControl w:val="0"/>
        <w:spacing w:line="300" w:lineRule="exact"/>
        <w:ind w:left="5380" w:firstLine="6"/>
        <w:jc w:val="right"/>
        <w:rPr>
          <w:rFonts w:eastAsia="SimSun"/>
          <w:b/>
          <w:iCs/>
          <w:kern w:val="1"/>
          <w:sz w:val="20"/>
          <w:szCs w:val="20"/>
          <w:lang w:eastAsia="pl-PL"/>
        </w:rPr>
      </w:pPr>
      <w:r w:rsidRPr="00502579">
        <w:rPr>
          <w:rFonts w:eastAsia="SimSun"/>
          <w:b/>
          <w:bCs/>
          <w:iCs/>
          <w:kern w:val="1"/>
          <w:sz w:val="20"/>
          <w:szCs w:val="20"/>
          <w:lang w:eastAsia="pl-PL"/>
        </w:rPr>
        <w:lastRenderedPageBreak/>
        <w:t xml:space="preserve">Załącznik nr 4 </w:t>
      </w:r>
      <w:r w:rsidRPr="00502579">
        <w:rPr>
          <w:rFonts w:eastAsia="SimSun"/>
          <w:b/>
          <w:iCs/>
          <w:kern w:val="1"/>
          <w:sz w:val="20"/>
          <w:szCs w:val="20"/>
          <w:lang w:eastAsia="pl-PL"/>
        </w:rPr>
        <w:t>do SWZ</w:t>
      </w:r>
    </w:p>
    <w:p w14:paraId="0DCCE3D7" w14:textId="790CF559" w:rsidR="00F555F1" w:rsidRPr="00502579" w:rsidRDefault="00FD1310" w:rsidP="00F555F1">
      <w:pPr>
        <w:widowControl w:val="0"/>
        <w:spacing w:line="300" w:lineRule="exact"/>
        <w:rPr>
          <w:rFonts w:eastAsia="SimSun"/>
          <w:b/>
          <w:i/>
          <w:kern w:val="1"/>
          <w:sz w:val="20"/>
          <w:szCs w:val="20"/>
          <w:lang w:eastAsia="pl-PL"/>
        </w:rPr>
      </w:pPr>
      <w:r w:rsidRPr="00375723">
        <w:rPr>
          <w:b/>
          <w:bCs/>
          <w:sz w:val="20"/>
          <w:szCs w:val="20"/>
        </w:rPr>
        <w:t>ADM.EFS.292</w:t>
      </w:r>
      <w:r w:rsidR="00375723" w:rsidRPr="00375723">
        <w:rPr>
          <w:b/>
          <w:bCs/>
          <w:sz w:val="20"/>
          <w:szCs w:val="20"/>
        </w:rPr>
        <w:t>.4.</w:t>
      </w:r>
      <w:r w:rsidRPr="00375723">
        <w:rPr>
          <w:b/>
          <w:bCs/>
          <w:sz w:val="20"/>
          <w:szCs w:val="20"/>
        </w:rPr>
        <w:t>202</w:t>
      </w:r>
      <w:r w:rsidR="00721833" w:rsidRPr="00375723">
        <w:rPr>
          <w:b/>
          <w:bCs/>
          <w:sz w:val="20"/>
          <w:szCs w:val="20"/>
        </w:rPr>
        <w:t>6</w:t>
      </w:r>
    </w:p>
    <w:p w14:paraId="084D62BC" w14:textId="77777777" w:rsidR="00F555F1" w:rsidRPr="00502579" w:rsidRDefault="00F555F1" w:rsidP="00F555F1">
      <w:pPr>
        <w:widowControl w:val="0"/>
        <w:spacing w:line="300" w:lineRule="exact"/>
        <w:ind w:left="5386" w:firstLine="6"/>
        <w:jc w:val="center"/>
        <w:rPr>
          <w:rFonts w:eastAsia="SimSun"/>
          <w:b/>
          <w:i/>
          <w:kern w:val="1"/>
          <w:sz w:val="20"/>
          <w:szCs w:val="20"/>
          <w:lang w:eastAsia="pl-PL"/>
        </w:rPr>
      </w:pPr>
    </w:p>
    <w:p w14:paraId="1BD17F8B" w14:textId="77777777" w:rsidR="00F555F1" w:rsidRPr="00502579" w:rsidRDefault="00F555F1" w:rsidP="00F555F1">
      <w:pPr>
        <w:widowControl w:val="0"/>
        <w:spacing w:line="300" w:lineRule="exact"/>
        <w:ind w:left="5386" w:firstLine="6"/>
        <w:jc w:val="center"/>
        <w:rPr>
          <w:rFonts w:eastAsia="SimSun"/>
          <w:b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b/>
          <w:i/>
          <w:kern w:val="1"/>
          <w:sz w:val="20"/>
          <w:szCs w:val="20"/>
          <w:lang w:eastAsia="pl-PL"/>
        </w:rPr>
        <w:t xml:space="preserve">                    …………………..…………………………</w:t>
      </w:r>
    </w:p>
    <w:p w14:paraId="4F16C8A5" w14:textId="77777777" w:rsidR="00F555F1" w:rsidRPr="00502579" w:rsidRDefault="00F555F1" w:rsidP="00F555F1">
      <w:pPr>
        <w:widowControl w:val="0"/>
        <w:spacing w:line="300" w:lineRule="exact"/>
        <w:jc w:val="right"/>
        <w:rPr>
          <w:rFonts w:eastAsia="SimSun"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i/>
          <w:kern w:val="1"/>
          <w:sz w:val="20"/>
          <w:szCs w:val="20"/>
          <w:lang w:eastAsia="pl-PL"/>
        </w:rPr>
        <w:t xml:space="preserve">(miejsce i data złożenia oświadczenia) </w:t>
      </w:r>
    </w:p>
    <w:p w14:paraId="381C30EB" w14:textId="77777777" w:rsidR="00F555F1" w:rsidRPr="00502579" w:rsidRDefault="00F555F1" w:rsidP="00F555F1">
      <w:pPr>
        <w:spacing w:line="300" w:lineRule="exact"/>
        <w:rPr>
          <w:rFonts w:eastAsia="SimSun"/>
          <w:kern w:val="1"/>
          <w:sz w:val="20"/>
          <w:szCs w:val="20"/>
          <w:lang w:eastAsia="pl-PL"/>
        </w:rPr>
      </w:pPr>
    </w:p>
    <w:p w14:paraId="2C8D6C15" w14:textId="77777777" w:rsidR="00F555F1" w:rsidRPr="00502579" w:rsidRDefault="00F555F1" w:rsidP="00F555F1">
      <w:pPr>
        <w:widowControl w:val="0"/>
        <w:spacing w:line="300" w:lineRule="exact"/>
        <w:jc w:val="center"/>
        <w:rPr>
          <w:rFonts w:eastAsia="SimSun"/>
          <w:kern w:val="1"/>
          <w:sz w:val="20"/>
          <w:szCs w:val="20"/>
          <w:lang w:eastAsia="pl-PL"/>
        </w:rPr>
      </w:pPr>
    </w:p>
    <w:p w14:paraId="48782AC2" w14:textId="77777777" w:rsidR="00F555F1" w:rsidRPr="00502579" w:rsidRDefault="00F555F1" w:rsidP="00F555F1">
      <w:pPr>
        <w:pStyle w:val="pkt"/>
        <w:spacing w:before="0" w:after="0" w:line="300" w:lineRule="exact"/>
        <w:ind w:left="567"/>
        <w:jc w:val="center"/>
        <w:rPr>
          <w:rFonts w:ascii="Arial" w:eastAsia="SimSun" w:hAnsi="Arial" w:cs="Arial"/>
          <w:b/>
          <w:bCs/>
          <w:spacing w:val="30"/>
          <w:sz w:val="20"/>
        </w:rPr>
      </w:pPr>
      <w:r w:rsidRPr="00502579">
        <w:rPr>
          <w:rFonts w:ascii="Arial" w:eastAsia="SimSun" w:hAnsi="Arial" w:cs="Arial"/>
          <w:b/>
          <w:spacing w:val="30"/>
          <w:sz w:val="20"/>
        </w:rPr>
        <w:t xml:space="preserve">ZOBOWIĄZANIE </w:t>
      </w:r>
      <w:r w:rsidRPr="00502579">
        <w:rPr>
          <w:rFonts w:ascii="Arial" w:eastAsia="SimSun" w:hAnsi="Arial" w:cs="Arial"/>
          <w:b/>
          <w:spacing w:val="30"/>
          <w:sz w:val="20"/>
        </w:rPr>
        <w:br/>
      </w:r>
      <w:r w:rsidRPr="00502579">
        <w:rPr>
          <w:rFonts w:ascii="Arial" w:hAnsi="Arial" w:cs="Arial"/>
          <w:b/>
          <w:bCs/>
          <w:sz w:val="20"/>
        </w:rPr>
        <w:t>do oddania do dyspozycji niezbędnych zasobów na okres</w:t>
      </w:r>
      <w:r w:rsidRPr="00502579">
        <w:rPr>
          <w:rFonts w:ascii="Arial" w:hAnsi="Arial" w:cs="Arial"/>
          <w:b/>
          <w:bCs/>
          <w:sz w:val="20"/>
        </w:rPr>
        <w:br/>
        <w:t xml:space="preserve"> korzystania z nich przy wykonaniu zamówienia</w:t>
      </w:r>
    </w:p>
    <w:p w14:paraId="450D391B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kern w:val="1"/>
          <w:sz w:val="20"/>
          <w:szCs w:val="20"/>
          <w:lang w:eastAsia="pl-PL"/>
        </w:rPr>
      </w:pPr>
    </w:p>
    <w:p w14:paraId="2754987A" w14:textId="77777777" w:rsidR="00F555F1" w:rsidRPr="00502579" w:rsidRDefault="00F555F1" w:rsidP="00F555F1">
      <w:pPr>
        <w:widowControl w:val="0"/>
        <w:spacing w:after="120" w:line="300" w:lineRule="exact"/>
        <w:jc w:val="both"/>
        <w:rPr>
          <w:rFonts w:eastAsia="SimSun"/>
          <w:kern w:val="1"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Ja(/My) niżej podpisany(/ni): ……………...……………</w:t>
      </w:r>
      <w:proofErr w:type="gramStart"/>
      <w:r w:rsidRPr="00502579">
        <w:rPr>
          <w:rFonts w:eastAsia="SimSun"/>
          <w:kern w:val="1"/>
          <w:sz w:val="20"/>
          <w:szCs w:val="20"/>
          <w:lang w:eastAsia="pl-PL"/>
        </w:rPr>
        <w:t>…….</w:t>
      </w:r>
      <w:proofErr w:type="gramEnd"/>
      <w:r w:rsidRPr="00502579">
        <w:rPr>
          <w:rFonts w:eastAsia="SimSun"/>
          <w:kern w:val="1"/>
          <w:sz w:val="20"/>
          <w:szCs w:val="20"/>
          <w:lang w:eastAsia="pl-PL"/>
        </w:rPr>
        <w:t>………</w:t>
      </w:r>
      <w:proofErr w:type="gramStart"/>
      <w:r w:rsidRPr="00502579">
        <w:rPr>
          <w:rFonts w:eastAsia="SimSun"/>
          <w:kern w:val="1"/>
          <w:sz w:val="20"/>
          <w:szCs w:val="20"/>
          <w:lang w:eastAsia="pl-PL"/>
        </w:rPr>
        <w:t>…….</w:t>
      </w:r>
      <w:proofErr w:type="gramEnd"/>
      <w:r w:rsidRPr="00502579">
        <w:rPr>
          <w:rFonts w:eastAsia="SimSun"/>
          <w:kern w:val="1"/>
          <w:sz w:val="20"/>
          <w:szCs w:val="20"/>
          <w:lang w:eastAsia="pl-PL"/>
        </w:rPr>
        <w:t xml:space="preserve">.…………………………………. </w:t>
      </w:r>
    </w:p>
    <w:p w14:paraId="736A47B9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…………………………….………………………………….……………………………………………………</w:t>
      </w:r>
    </w:p>
    <w:p w14:paraId="4F4E8861" w14:textId="77777777" w:rsidR="00F555F1" w:rsidRPr="00502579" w:rsidRDefault="00F555F1" w:rsidP="00F555F1">
      <w:pPr>
        <w:widowControl w:val="0"/>
        <w:spacing w:line="300" w:lineRule="exact"/>
        <w:jc w:val="center"/>
        <w:rPr>
          <w:rFonts w:eastAsia="SimSun"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i/>
          <w:kern w:val="1"/>
          <w:sz w:val="20"/>
          <w:szCs w:val="20"/>
          <w:lang w:eastAsia="pl-PL"/>
        </w:rPr>
        <w:t>(imię i nazwisko składającego oświadczenie)</w:t>
      </w:r>
    </w:p>
    <w:p w14:paraId="12D2DAF7" w14:textId="77777777" w:rsidR="00F555F1" w:rsidRPr="00502579" w:rsidRDefault="00F555F1" w:rsidP="00F555F1">
      <w:pPr>
        <w:widowControl w:val="0"/>
        <w:spacing w:line="300" w:lineRule="exact"/>
        <w:jc w:val="center"/>
        <w:rPr>
          <w:rFonts w:eastAsia="SimSun"/>
          <w:i/>
          <w:kern w:val="1"/>
          <w:sz w:val="20"/>
          <w:szCs w:val="20"/>
          <w:lang w:eastAsia="pl-PL"/>
        </w:rPr>
      </w:pPr>
    </w:p>
    <w:p w14:paraId="3E26F485" w14:textId="77777777" w:rsidR="00F555F1" w:rsidRPr="00502579" w:rsidRDefault="00F555F1" w:rsidP="00F555F1">
      <w:pPr>
        <w:widowControl w:val="0"/>
        <w:spacing w:after="120" w:line="300" w:lineRule="exact"/>
        <w:jc w:val="both"/>
        <w:rPr>
          <w:rFonts w:eastAsia="SimSun"/>
          <w:kern w:val="1"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będąc upoważnionym(/mi) do reprezentowania: ………………………………………………………………</w:t>
      </w:r>
    </w:p>
    <w:p w14:paraId="777F7465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…………………………….………………………………….……………………………………………………</w:t>
      </w:r>
    </w:p>
    <w:p w14:paraId="6FA13DFA" w14:textId="77777777" w:rsidR="00F555F1" w:rsidRPr="00502579" w:rsidRDefault="00F555F1" w:rsidP="00F555F1">
      <w:pPr>
        <w:widowControl w:val="0"/>
        <w:spacing w:line="300" w:lineRule="exact"/>
        <w:jc w:val="center"/>
        <w:rPr>
          <w:rFonts w:eastAsia="SimSun"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i/>
          <w:kern w:val="1"/>
          <w:sz w:val="20"/>
          <w:szCs w:val="20"/>
          <w:lang w:eastAsia="pl-PL"/>
        </w:rPr>
        <w:t xml:space="preserve">(nazwa i </w:t>
      </w:r>
      <w:proofErr w:type="gramStart"/>
      <w:r w:rsidRPr="00502579">
        <w:rPr>
          <w:rFonts w:eastAsia="SimSun"/>
          <w:i/>
          <w:kern w:val="1"/>
          <w:sz w:val="20"/>
          <w:szCs w:val="20"/>
          <w:lang w:eastAsia="pl-PL"/>
        </w:rPr>
        <w:t>adres  podmiotu</w:t>
      </w:r>
      <w:proofErr w:type="gramEnd"/>
      <w:r w:rsidRPr="00502579">
        <w:rPr>
          <w:rFonts w:eastAsia="SimSun"/>
          <w:i/>
          <w:kern w:val="1"/>
          <w:sz w:val="20"/>
          <w:szCs w:val="20"/>
          <w:lang w:eastAsia="pl-PL"/>
        </w:rPr>
        <w:t xml:space="preserve"> oddającego do dyspozycji zasoby)</w:t>
      </w:r>
    </w:p>
    <w:p w14:paraId="17D38041" w14:textId="77777777" w:rsidR="00F555F1" w:rsidRPr="00502579" w:rsidRDefault="00F555F1" w:rsidP="00F555F1">
      <w:pPr>
        <w:widowControl w:val="0"/>
        <w:spacing w:line="300" w:lineRule="exact"/>
        <w:jc w:val="center"/>
        <w:rPr>
          <w:rFonts w:eastAsia="SimSun"/>
          <w:i/>
          <w:kern w:val="1"/>
          <w:sz w:val="20"/>
          <w:szCs w:val="20"/>
          <w:lang w:eastAsia="pl-PL"/>
        </w:rPr>
      </w:pPr>
    </w:p>
    <w:p w14:paraId="27EC0EC3" w14:textId="77777777" w:rsidR="00F555F1" w:rsidRPr="00502579" w:rsidRDefault="00F555F1" w:rsidP="00F555F1">
      <w:pPr>
        <w:widowControl w:val="0"/>
        <w:spacing w:line="300" w:lineRule="exact"/>
        <w:jc w:val="center"/>
        <w:rPr>
          <w:rFonts w:eastAsia="SimSun"/>
          <w:kern w:val="1"/>
          <w:sz w:val="20"/>
          <w:szCs w:val="20"/>
          <w:lang w:eastAsia="pl-PL"/>
        </w:rPr>
      </w:pPr>
    </w:p>
    <w:p w14:paraId="25FF1DD1" w14:textId="125071C2" w:rsidR="00F555F1" w:rsidRPr="00502579" w:rsidRDefault="00F555F1" w:rsidP="00F555F1">
      <w:pPr>
        <w:widowControl w:val="0"/>
        <w:spacing w:after="120" w:line="300" w:lineRule="exact"/>
        <w:jc w:val="both"/>
        <w:rPr>
          <w:rFonts w:eastAsia="SimSun"/>
          <w:kern w:val="1"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oświadczamy na potrzeby</w:t>
      </w:r>
      <w:r w:rsidRPr="00502579">
        <w:rPr>
          <w:sz w:val="20"/>
          <w:szCs w:val="20"/>
        </w:rPr>
        <w:t xml:space="preserve"> </w:t>
      </w:r>
      <w:r w:rsidRPr="00502579">
        <w:rPr>
          <w:rFonts w:eastAsia="SimSun"/>
          <w:kern w:val="1"/>
          <w:sz w:val="20"/>
          <w:szCs w:val="20"/>
          <w:lang w:eastAsia="pl-PL"/>
        </w:rPr>
        <w:t xml:space="preserve">postępowania o udzielenie zamówienia publicznego pn. </w:t>
      </w:r>
      <w:r w:rsidRPr="00502579">
        <w:rPr>
          <w:b/>
          <w:sz w:val="20"/>
          <w:szCs w:val="20"/>
        </w:rPr>
        <w:t>„„</w:t>
      </w:r>
      <w:r w:rsidRPr="00502579">
        <w:rPr>
          <w:b/>
          <w:bCs/>
          <w:color w:val="000000"/>
          <w:sz w:val="20"/>
          <w:szCs w:val="20"/>
        </w:rPr>
        <w:t xml:space="preserve">Zorganizowanie i przeprowadzenie </w:t>
      </w:r>
      <w:r w:rsidR="00651B02">
        <w:rPr>
          <w:b/>
          <w:bCs/>
          <w:color w:val="000000"/>
          <w:sz w:val="20"/>
          <w:szCs w:val="20"/>
        </w:rPr>
        <w:t>kursu</w:t>
      </w:r>
      <w:r w:rsidRPr="00502579">
        <w:rPr>
          <w:b/>
          <w:bCs/>
          <w:color w:val="000000"/>
          <w:sz w:val="20"/>
          <w:szCs w:val="20"/>
        </w:rPr>
        <w:t xml:space="preserve"> dla </w:t>
      </w:r>
      <w:r w:rsidRPr="00502579">
        <w:rPr>
          <w:b/>
          <w:bCs/>
          <w:sz w:val="20"/>
          <w:szCs w:val="20"/>
        </w:rPr>
        <w:t>uczestników projektu ,,Podniesienie jakości szkolnictwa zawodowego pomorskich medycznych szkół policealnych – etap II” w ramach programu Fundusze Europejskie dla Pomorza 2021 - 2027</w:t>
      </w:r>
      <w:r w:rsidRPr="00502579">
        <w:rPr>
          <w:b/>
          <w:sz w:val="20"/>
          <w:szCs w:val="20"/>
        </w:rPr>
        <w:t>”</w:t>
      </w:r>
      <w:r w:rsidRPr="00502579">
        <w:rPr>
          <w:rFonts w:eastAsia="SimSun"/>
          <w:b/>
          <w:kern w:val="1"/>
          <w:sz w:val="20"/>
          <w:szCs w:val="20"/>
          <w:lang w:eastAsia="pl-PL"/>
        </w:rPr>
        <w:t xml:space="preserve">, </w:t>
      </w:r>
      <w:r w:rsidRPr="00502579">
        <w:rPr>
          <w:rFonts w:eastAsia="SimSun"/>
          <w:kern w:val="1"/>
          <w:sz w:val="20"/>
          <w:szCs w:val="20"/>
          <w:lang w:eastAsia="pl-PL"/>
        </w:rPr>
        <w:t>prowadzonego przez Zamawiającego, że wyżej wymieniony podmiot, zgodnie z art. 118 ustawy z dnia 11 września 2019 roku Prawo zamówień publicznych, odda Wykonawcy:</w:t>
      </w:r>
    </w:p>
    <w:p w14:paraId="47279FA3" w14:textId="77777777" w:rsidR="00F555F1" w:rsidRPr="00502579" w:rsidRDefault="00F555F1" w:rsidP="00F555F1">
      <w:pPr>
        <w:widowControl w:val="0"/>
        <w:spacing w:after="120" w:line="300" w:lineRule="exact"/>
        <w:jc w:val="both"/>
        <w:rPr>
          <w:rFonts w:eastAsia="SimSun"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…………………………….………………………………….……………………………………………………</w:t>
      </w:r>
    </w:p>
    <w:p w14:paraId="5623F958" w14:textId="77777777" w:rsidR="00F555F1" w:rsidRPr="00502579" w:rsidRDefault="00F555F1" w:rsidP="00F555F1">
      <w:pPr>
        <w:widowControl w:val="0"/>
        <w:spacing w:after="120" w:line="300" w:lineRule="exact"/>
        <w:jc w:val="both"/>
        <w:rPr>
          <w:rFonts w:eastAsia="SimSun"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…………………………….………………………………….……………………………………………………</w:t>
      </w:r>
    </w:p>
    <w:p w14:paraId="3D218999" w14:textId="77777777" w:rsidR="00F555F1" w:rsidRPr="00502579" w:rsidRDefault="00F555F1" w:rsidP="00F555F1">
      <w:pPr>
        <w:widowControl w:val="0"/>
        <w:spacing w:line="300" w:lineRule="exact"/>
        <w:rPr>
          <w:rFonts w:eastAsia="SimSun"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i/>
          <w:kern w:val="1"/>
          <w:sz w:val="20"/>
          <w:szCs w:val="20"/>
          <w:lang w:eastAsia="pl-PL"/>
        </w:rPr>
        <w:t xml:space="preserve">                           (nazwa i adres Wykonawcy składającego ofertę)</w:t>
      </w:r>
    </w:p>
    <w:p w14:paraId="4AA88A3F" w14:textId="77777777" w:rsidR="00F555F1" w:rsidRPr="00502579" w:rsidRDefault="00F555F1" w:rsidP="00F555F1">
      <w:pPr>
        <w:widowControl w:val="0"/>
        <w:spacing w:line="300" w:lineRule="exact"/>
        <w:rPr>
          <w:rFonts w:eastAsia="SimSun"/>
          <w:kern w:val="1"/>
          <w:sz w:val="20"/>
          <w:szCs w:val="20"/>
          <w:lang w:eastAsia="pl-PL"/>
        </w:rPr>
      </w:pPr>
    </w:p>
    <w:p w14:paraId="3ECC80A8" w14:textId="77777777" w:rsidR="00F555F1" w:rsidRPr="00502579" w:rsidRDefault="00F555F1" w:rsidP="00F555F1">
      <w:pPr>
        <w:widowControl w:val="0"/>
        <w:spacing w:after="120" w:line="300" w:lineRule="exact"/>
        <w:jc w:val="both"/>
        <w:rPr>
          <w:b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na okres korzystania z nich przy wykonywaniu przedmiotowego zamówienia do dyspozycji niezbędne zasoby, tj.:</w:t>
      </w:r>
    </w:p>
    <w:p w14:paraId="46708AD7" w14:textId="77777777" w:rsidR="00F555F1" w:rsidRPr="00502579" w:rsidRDefault="00F555F1" w:rsidP="00F555F1">
      <w:pPr>
        <w:widowControl w:val="0"/>
        <w:numPr>
          <w:ilvl w:val="1"/>
          <w:numId w:val="7"/>
        </w:numPr>
        <w:spacing w:after="120" w:line="300" w:lineRule="exact"/>
        <w:ind w:left="0" w:hanging="357"/>
        <w:jc w:val="both"/>
        <w:rPr>
          <w:rFonts w:eastAsia="SimSun"/>
          <w:i/>
          <w:kern w:val="1"/>
          <w:sz w:val="20"/>
          <w:szCs w:val="20"/>
          <w:lang w:eastAsia="ar-SA"/>
        </w:rPr>
      </w:pPr>
      <w:r w:rsidRPr="00502579">
        <w:rPr>
          <w:rFonts w:eastAsia="SimSun"/>
          <w:kern w:val="1"/>
          <w:sz w:val="20"/>
          <w:szCs w:val="20"/>
          <w:lang w:eastAsia="ar-SA"/>
        </w:rPr>
        <w:t xml:space="preserve"> …………………….………………………………….……………………………………………………… ;</w:t>
      </w:r>
    </w:p>
    <w:p w14:paraId="668B43D4" w14:textId="77777777" w:rsidR="00F555F1" w:rsidRPr="00502579" w:rsidRDefault="00F555F1" w:rsidP="00F555F1">
      <w:pPr>
        <w:widowControl w:val="0"/>
        <w:numPr>
          <w:ilvl w:val="1"/>
          <w:numId w:val="7"/>
        </w:numPr>
        <w:spacing w:after="120" w:line="300" w:lineRule="exact"/>
        <w:ind w:left="0" w:hanging="357"/>
        <w:jc w:val="both"/>
        <w:rPr>
          <w:rFonts w:eastAsia="SimSun"/>
          <w:i/>
          <w:kern w:val="1"/>
          <w:sz w:val="20"/>
          <w:szCs w:val="20"/>
          <w:lang w:eastAsia="ar-SA"/>
        </w:rPr>
      </w:pPr>
      <w:r w:rsidRPr="00502579">
        <w:rPr>
          <w:rFonts w:eastAsia="SimSun"/>
          <w:kern w:val="1"/>
          <w:sz w:val="20"/>
          <w:szCs w:val="20"/>
          <w:lang w:eastAsia="ar-SA"/>
        </w:rPr>
        <w:t>…………………….………………………………….…………………………………….………………… ;</w:t>
      </w:r>
    </w:p>
    <w:p w14:paraId="07B6012C" w14:textId="77777777" w:rsidR="00F555F1" w:rsidRPr="00502579" w:rsidRDefault="00F555F1" w:rsidP="00F555F1">
      <w:pPr>
        <w:widowControl w:val="0"/>
        <w:numPr>
          <w:ilvl w:val="1"/>
          <w:numId w:val="7"/>
        </w:numPr>
        <w:spacing w:after="120" w:line="300" w:lineRule="exact"/>
        <w:ind w:left="0" w:hanging="357"/>
        <w:jc w:val="both"/>
        <w:rPr>
          <w:rFonts w:eastAsia="SimSun"/>
          <w:i/>
          <w:kern w:val="1"/>
          <w:sz w:val="20"/>
          <w:szCs w:val="20"/>
          <w:lang w:eastAsia="ar-SA"/>
        </w:rPr>
      </w:pPr>
      <w:r w:rsidRPr="00502579">
        <w:rPr>
          <w:rFonts w:eastAsia="SimSun"/>
          <w:kern w:val="1"/>
          <w:sz w:val="20"/>
          <w:szCs w:val="20"/>
          <w:lang w:eastAsia="ar-SA"/>
        </w:rPr>
        <w:t>…………….………………………………….………………………………………………………………. ;</w:t>
      </w:r>
    </w:p>
    <w:p w14:paraId="6C57B0B3" w14:textId="77777777" w:rsidR="00F555F1" w:rsidRPr="00502579" w:rsidRDefault="00F555F1" w:rsidP="00F555F1">
      <w:pPr>
        <w:widowControl w:val="0"/>
        <w:spacing w:line="300" w:lineRule="exact"/>
        <w:ind w:left="708" w:firstLine="708"/>
        <w:rPr>
          <w:rFonts w:eastAsia="SimSun"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i/>
          <w:kern w:val="1"/>
          <w:sz w:val="20"/>
          <w:szCs w:val="20"/>
          <w:lang w:eastAsia="pl-PL"/>
        </w:rPr>
        <w:t xml:space="preserve">     (zakres udostępnianych zasobów)</w:t>
      </w:r>
    </w:p>
    <w:p w14:paraId="7B22BA4F" w14:textId="77777777" w:rsidR="00F555F1" w:rsidRPr="00502579" w:rsidRDefault="00F555F1" w:rsidP="00F555F1">
      <w:pPr>
        <w:widowControl w:val="0"/>
        <w:spacing w:line="300" w:lineRule="exact"/>
        <w:jc w:val="center"/>
        <w:rPr>
          <w:rFonts w:eastAsia="SimSun"/>
          <w:kern w:val="1"/>
          <w:sz w:val="20"/>
          <w:szCs w:val="20"/>
          <w:lang w:eastAsia="pl-PL"/>
        </w:rPr>
      </w:pPr>
    </w:p>
    <w:p w14:paraId="7E526F7E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kern w:val="1"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 xml:space="preserve">na cały okres realizacji zamówienia i w celu jego należytego wykonania. </w:t>
      </w:r>
    </w:p>
    <w:p w14:paraId="3B8C2C49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kern w:val="1"/>
          <w:sz w:val="20"/>
          <w:szCs w:val="20"/>
          <w:lang w:eastAsia="pl-PL"/>
        </w:rPr>
      </w:pPr>
    </w:p>
    <w:p w14:paraId="0B8BBB93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kern w:val="1"/>
          <w:sz w:val="20"/>
          <w:szCs w:val="20"/>
          <w:lang w:eastAsia="pl-PL"/>
        </w:rPr>
      </w:pPr>
    </w:p>
    <w:p w14:paraId="0AA79BB8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kern w:val="1"/>
          <w:sz w:val="20"/>
          <w:szCs w:val="20"/>
          <w:lang w:eastAsia="pl-PL"/>
        </w:rPr>
      </w:pPr>
    </w:p>
    <w:p w14:paraId="5B0DA6DA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kern w:val="1"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lastRenderedPageBreak/>
        <w:t>Sposób wykorzystania w/w zasobów przez Wykonawcę przy wykonywaniu zamówienia:</w:t>
      </w:r>
    </w:p>
    <w:p w14:paraId="35C6DE33" w14:textId="77777777" w:rsidR="00F555F1" w:rsidRPr="00502579" w:rsidRDefault="00F555F1" w:rsidP="00F555F1">
      <w:pPr>
        <w:widowControl w:val="0"/>
        <w:spacing w:line="300" w:lineRule="exact"/>
        <w:ind w:left="-358"/>
        <w:jc w:val="both"/>
        <w:rPr>
          <w:rFonts w:eastAsia="SimSun"/>
          <w:kern w:val="1"/>
          <w:sz w:val="20"/>
          <w:szCs w:val="20"/>
          <w:lang w:eastAsia="ar-SA"/>
        </w:rPr>
      </w:pPr>
    </w:p>
    <w:p w14:paraId="29471EAC" w14:textId="77777777" w:rsidR="00F555F1" w:rsidRPr="00502579" w:rsidRDefault="00F555F1" w:rsidP="00F555F1">
      <w:pPr>
        <w:widowControl w:val="0"/>
        <w:numPr>
          <w:ilvl w:val="0"/>
          <w:numId w:val="8"/>
        </w:numPr>
        <w:spacing w:after="120" w:line="300" w:lineRule="exact"/>
        <w:ind w:left="0" w:hanging="357"/>
        <w:jc w:val="both"/>
        <w:rPr>
          <w:rFonts w:eastAsia="SimSun"/>
          <w:kern w:val="1"/>
          <w:sz w:val="20"/>
          <w:szCs w:val="20"/>
          <w:lang w:eastAsia="ar-SA"/>
        </w:rPr>
      </w:pPr>
      <w:r w:rsidRPr="00502579">
        <w:rPr>
          <w:rFonts w:eastAsia="SimSun"/>
          <w:kern w:val="1"/>
          <w:sz w:val="20"/>
          <w:szCs w:val="20"/>
          <w:lang w:eastAsia="ar-SA"/>
        </w:rPr>
        <w:t>…………………….………………………………….…………………………………………………………</w:t>
      </w:r>
    </w:p>
    <w:p w14:paraId="287085A7" w14:textId="77777777" w:rsidR="00F555F1" w:rsidRPr="00502579" w:rsidRDefault="00F555F1" w:rsidP="00F555F1">
      <w:pPr>
        <w:widowControl w:val="0"/>
        <w:numPr>
          <w:ilvl w:val="0"/>
          <w:numId w:val="8"/>
        </w:numPr>
        <w:spacing w:after="120" w:line="300" w:lineRule="exact"/>
        <w:ind w:left="0" w:hanging="357"/>
        <w:jc w:val="both"/>
        <w:rPr>
          <w:rFonts w:eastAsia="SimSun"/>
          <w:i/>
          <w:kern w:val="1"/>
          <w:sz w:val="20"/>
          <w:szCs w:val="20"/>
          <w:lang w:eastAsia="ar-SA"/>
        </w:rPr>
      </w:pPr>
      <w:r w:rsidRPr="00502579">
        <w:rPr>
          <w:rFonts w:eastAsia="SimSun"/>
          <w:kern w:val="1"/>
          <w:sz w:val="20"/>
          <w:szCs w:val="20"/>
          <w:lang w:eastAsia="ar-SA"/>
        </w:rPr>
        <w:t>…………………….………………………………….…………………………………………………………</w:t>
      </w:r>
    </w:p>
    <w:p w14:paraId="7FC410FC" w14:textId="77777777" w:rsidR="005618F6" w:rsidRPr="00502579" w:rsidRDefault="00F555F1" w:rsidP="00F555F1">
      <w:pPr>
        <w:widowControl w:val="0"/>
        <w:numPr>
          <w:ilvl w:val="0"/>
          <w:numId w:val="8"/>
        </w:numPr>
        <w:spacing w:after="120" w:line="300" w:lineRule="exact"/>
        <w:ind w:left="0" w:hanging="357"/>
        <w:jc w:val="both"/>
        <w:rPr>
          <w:rFonts w:eastAsia="SimSun"/>
          <w:i/>
          <w:kern w:val="1"/>
          <w:sz w:val="20"/>
          <w:szCs w:val="20"/>
          <w:lang w:eastAsia="ar-SA"/>
        </w:rPr>
      </w:pPr>
      <w:r w:rsidRPr="00502579">
        <w:rPr>
          <w:rFonts w:eastAsia="SimSun"/>
          <w:kern w:val="1"/>
          <w:sz w:val="20"/>
          <w:szCs w:val="20"/>
          <w:lang w:eastAsia="ar-SA"/>
        </w:rPr>
        <w:t>…………………………….…………………………………………………………………………………….</w:t>
      </w:r>
    </w:p>
    <w:p w14:paraId="1FCC9207" w14:textId="77777777" w:rsidR="005618F6" w:rsidRPr="00502579" w:rsidRDefault="005618F6" w:rsidP="005618F6">
      <w:pPr>
        <w:widowControl w:val="0"/>
        <w:spacing w:after="120" w:line="300" w:lineRule="exact"/>
        <w:jc w:val="both"/>
        <w:rPr>
          <w:rFonts w:eastAsia="SimSun"/>
          <w:i/>
          <w:kern w:val="1"/>
          <w:sz w:val="20"/>
          <w:szCs w:val="20"/>
          <w:lang w:eastAsia="ar-SA"/>
        </w:rPr>
      </w:pPr>
    </w:p>
    <w:p w14:paraId="060AE166" w14:textId="77777777" w:rsidR="00F555F1" w:rsidRPr="00502579" w:rsidRDefault="00F555F1" w:rsidP="005618F6">
      <w:pPr>
        <w:widowControl w:val="0"/>
        <w:spacing w:after="120" w:line="300" w:lineRule="exact"/>
        <w:jc w:val="both"/>
        <w:rPr>
          <w:rFonts w:eastAsia="SimSun"/>
          <w:kern w:val="1"/>
          <w:sz w:val="20"/>
          <w:szCs w:val="20"/>
          <w:lang w:eastAsia="ar-SA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Charakter stosunku prawnego, jaki będzie łączył nas z Wykonawcą:</w:t>
      </w:r>
    </w:p>
    <w:p w14:paraId="6A75CB23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kern w:val="1"/>
          <w:sz w:val="20"/>
          <w:szCs w:val="20"/>
          <w:lang w:eastAsia="pl-PL"/>
        </w:rPr>
      </w:pPr>
    </w:p>
    <w:p w14:paraId="43FEE9B0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kern w:val="1"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…………………………….………………………………….……………………………………………………</w:t>
      </w:r>
    </w:p>
    <w:p w14:paraId="2557D4F6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i/>
          <w:kern w:val="1"/>
          <w:sz w:val="20"/>
          <w:szCs w:val="20"/>
          <w:lang w:eastAsia="pl-PL"/>
        </w:rPr>
      </w:pPr>
    </w:p>
    <w:p w14:paraId="3591BAE8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kern w:val="1"/>
          <w:sz w:val="20"/>
          <w:szCs w:val="20"/>
          <w:lang w:eastAsia="pl-PL"/>
        </w:rPr>
        <w:t>…………………………….………………………………….……………………………………………………</w:t>
      </w:r>
    </w:p>
    <w:p w14:paraId="32BC3272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i/>
          <w:kern w:val="1"/>
          <w:sz w:val="20"/>
          <w:szCs w:val="20"/>
          <w:lang w:eastAsia="pl-PL"/>
        </w:rPr>
      </w:pPr>
    </w:p>
    <w:p w14:paraId="78E802EC" w14:textId="77777777" w:rsidR="00F555F1" w:rsidRPr="00502579" w:rsidRDefault="00F555F1" w:rsidP="00F555F1">
      <w:pPr>
        <w:widowControl w:val="0"/>
        <w:spacing w:line="300" w:lineRule="exact"/>
        <w:jc w:val="both"/>
        <w:rPr>
          <w:rFonts w:eastAsia="SimSun"/>
          <w:i/>
          <w:kern w:val="1"/>
          <w:sz w:val="20"/>
          <w:szCs w:val="20"/>
          <w:lang w:eastAsia="pl-PL"/>
        </w:rPr>
      </w:pPr>
      <w:r w:rsidRPr="00502579">
        <w:rPr>
          <w:rFonts w:eastAsia="SimSun"/>
          <w:i/>
          <w:kern w:val="1"/>
          <w:sz w:val="20"/>
          <w:szCs w:val="20"/>
          <w:lang w:eastAsia="pl-PL"/>
        </w:rPr>
        <w:t xml:space="preserve">                                                                                                            </w:t>
      </w:r>
    </w:p>
    <w:p w14:paraId="77C50AD2" w14:textId="77777777" w:rsidR="00F555F1" w:rsidRPr="00502579" w:rsidRDefault="00F555F1" w:rsidP="00F555F1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</w:p>
    <w:p w14:paraId="5D3D1A7D" w14:textId="77777777" w:rsidR="00F555F1" w:rsidRPr="00502579" w:rsidRDefault="00F555F1" w:rsidP="00F555F1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</w:p>
    <w:p w14:paraId="0C2E2586" w14:textId="77777777" w:rsidR="00F555F1" w:rsidRPr="00502579" w:rsidRDefault="00F555F1" w:rsidP="00F555F1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</w:p>
    <w:p w14:paraId="61623FAC" w14:textId="77777777" w:rsidR="00F555F1" w:rsidRPr="00502579" w:rsidRDefault="00DB1722" w:rsidP="00F555F1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…………………………………………………..…………………………………………………………………</w:t>
      </w:r>
    </w:p>
    <w:p w14:paraId="113199F4" w14:textId="77777777" w:rsidR="00F555F1" w:rsidRPr="00502579" w:rsidRDefault="00F555F1" w:rsidP="00F555F1">
      <w:pPr>
        <w:tabs>
          <w:tab w:val="left" w:pos="284"/>
        </w:tabs>
        <w:spacing w:line="300" w:lineRule="exact"/>
        <w:jc w:val="center"/>
        <w:rPr>
          <w:sz w:val="20"/>
          <w:szCs w:val="20"/>
        </w:rPr>
      </w:pPr>
      <w:r w:rsidRPr="00502579">
        <w:rPr>
          <w:b/>
          <w:bCs/>
          <w:i/>
          <w:sz w:val="20"/>
          <w:szCs w:val="20"/>
          <w:u w:val="single"/>
        </w:rPr>
        <w:t xml:space="preserve">Kwalifikowany podpis elektroniczny/podpis zaufany/podpis osobisty osoby </w:t>
      </w:r>
      <w:r w:rsidRPr="00502579">
        <w:rPr>
          <w:b/>
          <w:bCs/>
          <w:i/>
          <w:sz w:val="20"/>
          <w:szCs w:val="20"/>
          <w:u w:val="single"/>
        </w:rPr>
        <w:br/>
        <w:t>upoważnionej do reprezentowania Wykonawcy/Podmiotu udostępniającego zasoby</w:t>
      </w:r>
    </w:p>
    <w:p w14:paraId="36EBF1C5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4A6DB06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02D4174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334FBE5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2B06A96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4F5FA00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B848EFF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76E7A91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460F3C6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674F0BB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F443529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6B85011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7E484DA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34C96F98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ECAF03D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3A6F1BB8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387273A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2F8BD8E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B8CB021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F4D96A9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E99DCD6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FB9D8EE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7C3FE7A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50643E5" w14:textId="77777777" w:rsidR="00F555F1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C677D28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93966FC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A30AA57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8038872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A966A23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77289B3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019485C" w14:textId="77777777" w:rsidR="00DB1722" w:rsidRPr="00502579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4F9AAF9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920B2BF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676549A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34988484" w14:textId="77777777" w:rsidR="00F555F1" w:rsidRPr="00502579" w:rsidRDefault="00F555F1" w:rsidP="00F555F1">
      <w:pPr>
        <w:spacing w:line="300" w:lineRule="exact"/>
        <w:jc w:val="right"/>
        <w:rPr>
          <w:b/>
          <w:sz w:val="20"/>
          <w:szCs w:val="20"/>
          <w:lang w:eastAsia="ar-SA"/>
        </w:rPr>
      </w:pPr>
      <w:r w:rsidRPr="00502579">
        <w:rPr>
          <w:b/>
          <w:sz w:val="20"/>
          <w:szCs w:val="20"/>
          <w:lang w:eastAsia="ar-SA"/>
        </w:rPr>
        <w:t>Załącznik nr 5 do SWZ</w:t>
      </w:r>
    </w:p>
    <w:p w14:paraId="5A209D6F" w14:textId="77777777" w:rsidR="00F555F1" w:rsidRPr="00502579" w:rsidRDefault="00F555F1" w:rsidP="00F555F1">
      <w:pPr>
        <w:spacing w:line="300" w:lineRule="exact"/>
        <w:rPr>
          <w:b/>
          <w:bCs/>
          <w:sz w:val="20"/>
          <w:szCs w:val="20"/>
        </w:rPr>
      </w:pPr>
    </w:p>
    <w:p w14:paraId="3044913A" w14:textId="6C76E19D" w:rsidR="00F555F1" w:rsidRPr="00502579" w:rsidRDefault="00FD1310" w:rsidP="00F555F1">
      <w:pPr>
        <w:spacing w:line="300" w:lineRule="exact"/>
        <w:rPr>
          <w:b/>
          <w:sz w:val="20"/>
          <w:szCs w:val="20"/>
          <w:lang w:eastAsia="ar-SA"/>
        </w:rPr>
      </w:pPr>
      <w:r w:rsidRPr="00375723">
        <w:rPr>
          <w:b/>
          <w:bCs/>
          <w:sz w:val="20"/>
          <w:szCs w:val="20"/>
        </w:rPr>
        <w:t>ADM.EFS.292</w:t>
      </w:r>
      <w:r w:rsidR="00375723" w:rsidRPr="00375723">
        <w:rPr>
          <w:b/>
          <w:bCs/>
          <w:sz w:val="20"/>
          <w:szCs w:val="20"/>
        </w:rPr>
        <w:t>.4.</w:t>
      </w:r>
      <w:r w:rsidRPr="00375723">
        <w:rPr>
          <w:b/>
          <w:bCs/>
          <w:sz w:val="20"/>
          <w:szCs w:val="20"/>
        </w:rPr>
        <w:t>202</w:t>
      </w:r>
      <w:r w:rsidR="00721833" w:rsidRPr="00375723">
        <w:rPr>
          <w:b/>
          <w:bCs/>
          <w:sz w:val="20"/>
          <w:szCs w:val="20"/>
        </w:rPr>
        <w:t>6</w:t>
      </w:r>
    </w:p>
    <w:p w14:paraId="5184391C" w14:textId="77777777" w:rsidR="00F555F1" w:rsidRPr="00502579" w:rsidRDefault="00F555F1" w:rsidP="00F555F1">
      <w:pPr>
        <w:spacing w:line="300" w:lineRule="exact"/>
        <w:rPr>
          <w:b/>
          <w:bCs/>
          <w:sz w:val="20"/>
          <w:szCs w:val="20"/>
          <w:lang w:eastAsia="pl-PL"/>
        </w:rPr>
      </w:pPr>
    </w:p>
    <w:p w14:paraId="588FB53F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pl-PL"/>
        </w:rPr>
      </w:pPr>
      <w:r w:rsidRPr="00502579">
        <w:rPr>
          <w:b/>
          <w:bCs/>
          <w:sz w:val="20"/>
          <w:szCs w:val="20"/>
          <w:lang w:eastAsia="pl-PL"/>
        </w:rPr>
        <w:t xml:space="preserve">Wykonawca / Podmiot udostępniający zasoby </w:t>
      </w:r>
      <w:r w:rsidRPr="00502579">
        <w:rPr>
          <w:b/>
          <w:bCs/>
          <w:sz w:val="20"/>
          <w:szCs w:val="20"/>
          <w:vertAlign w:val="superscript"/>
          <w:lang w:eastAsia="pl-PL"/>
        </w:rPr>
        <w:footnoteReference w:id="3"/>
      </w:r>
      <w:r w:rsidRPr="00502579">
        <w:rPr>
          <w:b/>
          <w:bCs/>
          <w:sz w:val="20"/>
          <w:szCs w:val="20"/>
          <w:lang w:eastAsia="pl-PL"/>
        </w:rPr>
        <w:t xml:space="preserve">: </w:t>
      </w:r>
    </w:p>
    <w:p w14:paraId="1C291611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pl-PL"/>
        </w:rPr>
      </w:pPr>
    </w:p>
    <w:p w14:paraId="6F405E65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pl-PL"/>
        </w:rPr>
      </w:pPr>
      <w:r w:rsidRPr="00502579">
        <w:rPr>
          <w:sz w:val="20"/>
          <w:szCs w:val="20"/>
          <w:lang w:eastAsia="pl-PL"/>
        </w:rPr>
        <w:t>………………………………………………………………………...............………</w:t>
      </w:r>
    </w:p>
    <w:p w14:paraId="137228D4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pl-PL"/>
        </w:rPr>
      </w:pPr>
      <w:r w:rsidRPr="00502579">
        <w:rPr>
          <w:i/>
          <w:iCs/>
          <w:sz w:val="20"/>
          <w:szCs w:val="20"/>
          <w:lang w:eastAsia="pl-PL"/>
        </w:rPr>
        <w:t>(pełna nazwa/imię i nazwisko/ adres/ w zależności od podmiotu: NIP/PESEL, KRS/</w:t>
      </w:r>
      <w:proofErr w:type="spellStart"/>
      <w:r w:rsidRPr="00502579">
        <w:rPr>
          <w:i/>
          <w:iCs/>
          <w:sz w:val="20"/>
          <w:szCs w:val="20"/>
          <w:lang w:eastAsia="pl-PL"/>
        </w:rPr>
        <w:t>CEiDG</w:t>
      </w:r>
      <w:proofErr w:type="spellEnd"/>
      <w:r w:rsidRPr="00502579">
        <w:rPr>
          <w:i/>
          <w:iCs/>
          <w:sz w:val="20"/>
          <w:szCs w:val="20"/>
          <w:lang w:eastAsia="pl-PL"/>
        </w:rPr>
        <w:t>)</w:t>
      </w:r>
    </w:p>
    <w:p w14:paraId="1D95024B" w14:textId="77777777" w:rsidR="00F555F1" w:rsidRPr="00502579" w:rsidRDefault="00F555F1" w:rsidP="00F555F1">
      <w:pPr>
        <w:spacing w:line="300" w:lineRule="exact"/>
        <w:rPr>
          <w:sz w:val="20"/>
          <w:szCs w:val="20"/>
          <w:u w:val="single"/>
          <w:lang w:eastAsia="pl-PL"/>
        </w:rPr>
      </w:pPr>
    </w:p>
    <w:p w14:paraId="7885B057" w14:textId="77777777" w:rsidR="00F555F1" w:rsidRPr="00502579" w:rsidRDefault="00F555F1" w:rsidP="00F555F1">
      <w:pPr>
        <w:spacing w:line="300" w:lineRule="exact"/>
        <w:rPr>
          <w:sz w:val="20"/>
          <w:szCs w:val="20"/>
          <w:u w:val="single"/>
          <w:lang w:eastAsia="pl-PL"/>
        </w:rPr>
      </w:pPr>
      <w:r w:rsidRPr="00502579">
        <w:rPr>
          <w:sz w:val="20"/>
          <w:szCs w:val="20"/>
          <w:u w:val="single"/>
          <w:lang w:eastAsia="pl-PL"/>
        </w:rPr>
        <w:t xml:space="preserve">reprezentowany przez: </w:t>
      </w:r>
    </w:p>
    <w:p w14:paraId="3BCAE32E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pl-PL"/>
        </w:rPr>
      </w:pPr>
    </w:p>
    <w:p w14:paraId="717A3300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pl-PL"/>
        </w:rPr>
      </w:pPr>
      <w:r w:rsidRPr="00502579">
        <w:rPr>
          <w:sz w:val="20"/>
          <w:szCs w:val="20"/>
          <w:lang w:eastAsia="pl-PL"/>
        </w:rPr>
        <w:t xml:space="preserve">………………………………………………………………………...............……… </w:t>
      </w:r>
    </w:p>
    <w:p w14:paraId="7803784A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pl-PL"/>
        </w:rPr>
      </w:pPr>
      <w:r w:rsidRPr="00502579">
        <w:rPr>
          <w:i/>
          <w:iCs/>
          <w:sz w:val="20"/>
          <w:szCs w:val="20"/>
          <w:lang w:eastAsia="pl-PL"/>
        </w:rPr>
        <w:t xml:space="preserve">(imię, nazwisko, stanowisko/podstawa do reprezentacji) </w:t>
      </w:r>
    </w:p>
    <w:p w14:paraId="382AA14D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pl-PL"/>
        </w:rPr>
      </w:pPr>
    </w:p>
    <w:p w14:paraId="567AC889" w14:textId="77777777" w:rsidR="00F555F1" w:rsidRPr="00502579" w:rsidRDefault="00F555F1" w:rsidP="00F555F1">
      <w:pPr>
        <w:spacing w:line="300" w:lineRule="exact"/>
        <w:jc w:val="center"/>
        <w:rPr>
          <w:sz w:val="20"/>
          <w:szCs w:val="20"/>
          <w:lang w:eastAsia="pl-PL"/>
        </w:rPr>
      </w:pPr>
    </w:p>
    <w:p w14:paraId="3F6C0723" w14:textId="77777777" w:rsidR="00F555F1" w:rsidRPr="00502579" w:rsidRDefault="00F555F1" w:rsidP="00F555F1">
      <w:pPr>
        <w:spacing w:line="300" w:lineRule="exact"/>
        <w:jc w:val="center"/>
        <w:outlineLvl w:val="0"/>
        <w:rPr>
          <w:b/>
          <w:sz w:val="20"/>
          <w:szCs w:val="20"/>
          <w:lang w:eastAsia="pl-PL"/>
        </w:rPr>
      </w:pPr>
      <w:r w:rsidRPr="00502579">
        <w:rPr>
          <w:b/>
          <w:sz w:val="20"/>
          <w:szCs w:val="20"/>
          <w:lang w:eastAsia="pl-PL"/>
        </w:rPr>
        <w:t>Wykaz osób</w:t>
      </w:r>
    </w:p>
    <w:p w14:paraId="2E5A9B9D" w14:textId="77777777" w:rsidR="00F555F1" w:rsidRPr="00502579" w:rsidRDefault="00F555F1" w:rsidP="00437C4E">
      <w:pPr>
        <w:spacing w:line="300" w:lineRule="exact"/>
        <w:jc w:val="both"/>
        <w:outlineLvl w:val="0"/>
        <w:rPr>
          <w:sz w:val="20"/>
          <w:szCs w:val="20"/>
          <w:lang w:eastAsia="pl-PL"/>
        </w:rPr>
      </w:pPr>
      <w:r w:rsidRPr="00502579">
        <w:rPr>
          <w:sz w:val="20"/>
          <w:szCs w:val="20"/>
          <w:lang w:eastAsia="pl-PL"/>
        </w:rPr>
        <w:t>skierowanych przez Wykonawcę do realizacji zamówienia publicznego, wraz z informacjami na temat ich kwalifikacji zawodowych, uprawnień, doświadczenia i wykształcenia, a także zakresu wykonywanych przez nie czynności oraz informacją o podstawie do dysponowania tymi osobami.</w:t>
      </w:r>
    </w:p>
    <w:p w14:paraId="65109DF7" w14:textId="77777777" w:rsidR="00F555F1" w:rsidRPr="00502579" w:rsidRDefault="00F555F1" w:rsidP="00437C4E">
      <w:pPr>
        <w:spacing w:line="300" w:lineRule="exact"/>
        <w:jc w:val="both"/>
        <w:outlineLvl w:val="0"/>
        <w:rPr>
          <w:sz w:val="20"/>
          <w:szCs w:val="20"/>
          <w:lang w:eastAsia="pl-PL"/>
        </w:rPr>
      </w:pPr>
    </w:p>
    <w:p w14:paraId="4988F4F5" w14:textId="77777777" w:rsidR="00F555F1" w:rsidRPr="00502579" w:rsidRDefault="00F555F1" w:rsidP="00437C4E">
      <w:pPr>
        <w:autoSpaceDE w:val="0"/>
        <w:autoSpaceDN w:val="0"/>
        <w:adjustRightInd w:val="0"/>
        <w:spacing w:after="120"/>
        <w:jc w:val="both"/>
        <w:rPr>
          <w:sz w:val="20"/>
          <w:szCs w:val="20"/>
          <w:lang w:eastAsia="pl-PL"/>
        </w:rPr>
      </w:pPr>
      <w:r w:rsidRPr="00502579">
        <w:rPr>
          <w:sz w:val="20"/>
          <w:szCs w:val="20"/>
          <w:lang w:eastAsia="pl-PL"/>
        </w:rPr>
        <w:t xml:space="preserve">Na potrzeby postępowania o udzielenie zamówienia publicznego pn. </w:t>
      </w:r>
    </w:p>
    <w:p w14:paraId="262A27E2" w14:textId="303C0776" w:rsidR="00F555F1" w:rsidRPr="00502579" w:rsidRDefault="00F555F1" w:rsidP="00DB1722">
      <w:pPr>
        <w:autoSpaceDE w:val="0"/>
        <w:autoSpaceDN w:val="0"/>
        <w:adjustRightInd w:val="0"/>
        <w:spacing w:line="288" w:lineRule="auto"/>
        <w:jc w:val="both"/>
        <w:rPr>
          <w:sz w:val="20"/>
          <w:szCs w:val="20"/>
          <w:lang w:eastAsia="pl-PL"/>
        </w:rPr>
      </w:pPr>
      <w:r w:rsidRPr="00502579">
        <w:rPr>
          <w:b/>
          <w:bCs/>
          <w:color w:val="000000"/>
          <w:sz w:val="20"/>
          <w:szCs w:val="20"/>
        </w:rPr>
        <w:t xml:space="preserve">Zorganizowanie i przeprowadzenie </w:t>
      </w:r>
      <w:r w:rsidR="00651B02">
        <w:rPr>
          <w:b/>
          <w:bCs/>
          <w:color w:val="000000"/>
          <w:sz w:val="20"/>
          <w:szCs w:val="20"/>
        </w:rPr>
        <w:t>kursu</w:t>
      </w:r>
      <w:r w:rsidRPr="00502579">
        <w:rPr>
          <w:b/>
          <w:bCs/>
          <w:color w:val="000000"/>
          <w:sz w:val="20"/>
          <w:szCs w:val="20"/>
        </w:rPr>
        <w:t xml:space="preserve"> dla </w:t>
      </w:r>
      <w:r w:rsidRPr="00502579">
        <w:rPr>
          <w:b/>
          <w:bCs/>
          <w:sz w:val="20"/>
          <w:szCs w:val="20"/>
        </w:rPr>
        <w:t xml:space="preserve">uczestników projektu ,,Podniesienie jakości szkolnictwa zawodowego pomorskich medycznych szkół policealnych – etap II” w ramach programu Fundusze Europejskie dla Pomorza 2021 - 2027 </w:t>
      </w:r>
      <w:r w:rsidRPr="00502579">
        <w:rPr>
          <w:sz w:val="20"/>
          <w:szCs w:val="20"/>
          <w:lang w:eastAsia="pl-PL"/>
        </w:rPr>
        <w:t>prowadzonego przez Zamawiającego przedstawiam wykaz osób, które Wykonawca skieruje do realizacji zamówienia w zakresie niżej określonych czynności, posiadających określone poniżej kwalifikacje zawodowe, uprawnienia, doświadczenie i wykształcenie umożliwiające realizację zamówienia na odpowiednim poziomie jakości:</w:t>
      </w:r>
    </w:p>
    <w:p w14:paraId="3A48CA84" w14:textId="77777777" w:rsidR="00F555F1" w:rsidRPr="00502579" w:rsidRDefault="00F555F1" w:rsidP="00F555F1">
      <w:pPr>
        <w:spacing w:line="300" w:lineRule="exact"/>
        <w:jc w:val="both"/>
        <w:rPr>
          <w:sz w:val="20"/>
          <w:szCs w:val="20"/>
          <w:lang w:eastAsia="pl-PL"/>
        </w:rPr>
      </w:pPr>
    </w:p>
    <w:tbl>
      <w:tblPr>
        <w:tblW w:w="1094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1263"/>
        <w:gridCol w:w="2431"/>
        <w:gridCol w:w="3033"/>
        <w:gridCol w:w="1952"/>
        <w:gridCol w:w="1829"/>
      </w:tblGrid>
      <w:tr w:rsidR="00F555F1" w:rsidRPr="00502579" w14:paraId="59EDF1AD" w14:textId="77777777" w:rsidTr="00FD1310">
        <w:trPr>
          <w:trHeight w:val="794"/>
          <w:jc w:val="center"/>
        </w:trPr>
        <w:tc>
          <w:tcPr>
            <w:tcW w:w="440" w:type="dxa"/>
            <w:shd w:val="clear" w:color="auto" w:fill="F2F2F2"/>
            <w:vAlign w:val="center"/>
          </w:tcPr>
          <w:p w14:paraId="158DF363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263" w:type="dxa"/>
            <w:shd w:val="clear" w:color="auto" w:fill="F2F2F2"/>
            <w:vAlign w:val="center"/>
          </w:tcPr>
          <w:p w14:paraId="01BED0BF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Nr części przedmiotu zamówienia</w:t>
            </w:r>
          </w:p>
        </w:tc>
        <w:tc>
          <w:tcPr>
            <w:tcW w:w="2431" w:type="dxa"/>
            <w:shd w:val="clear" w:color="auto" w:fill="F2F2F2"/>
            <w:vAlign w:val="center"/>
          </w:tcPr>
          <w:p w14:paraId="105AD035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33" w:type="dxa"/>
            <w:shd w:val="clear" w:color="auto" w:fill="F2F2F2"/>
            <w:vAlign w:val="center"/>
          </w:tcPr>
          <w:p w14:paraId="06F24A2A" w14:textId="789FF4B2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bCs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 xml:space="preserve">Informacja o kwalifikacjach zawodowych, uprawnieniach, doświadczeniu i wykształceniu osób skierowanych do realizacji zamówienia, potwierdzających spełnianie warunku udziału w postępowaniu, o którym mowa w rozdziale VIII ust. </w:t>
            </w:r>
            <w:r w:rsidR="00721833">
              <w:rPr>
                <w:b/>
                <w:sz w:val="20"/>
                <w:szCs w:val="20"/>
                <w:lang w:eastAsia="pl-PL"/>
              </w:rPr>
              <w:t>2</w:t>
            </w:r>
            <w:r w:rsidRPr="00502579">
              <w:rPr>
                <w:b/>
                <w:sz w:val="20"/>
                <w:szCs w:val="20"/>
                <w:lang w:eastAsia="pl-PL"/>
              </w:rPr>
              <w:t xml:space="preserve"> SWZ</w:t>
            </w:r>
          </w:p>
        </w:tc>
        <w:tc>
          <w:tcPr>
            <w:tcW w:w="1952" w:type="dxa"/>
            <w:shd w:val="clear" w:color="auto" w:fill="F2F2F2"/>
            <w:vAlign w:val="center"/>
          </w:tcPr>
          <w:p w14:paraId="1813EDA0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 xml:space="preserve">Liczba godzin przeprowadzonych kursów w okresie 3 lat przed terminem składania ofert, </w:t>
            </w:r>
            <w:r w:rsidRPr="00502579">
              <w:rPr>
                <w:b/>
                <w:sz w:val="20"/>
                <w:szCs w:val="20"/>
              </w:rPr>
              <w:t>a jeśli okres prowadzenia działalności jest krótszy – w tym okresie</w:t>
            </w:r>
          </w:p>
        </w:tc>
        <w:tc>
          <w:tcPr>
            <w:tcW w:w="1829" w:type="dxa"/>
            <w:shd w:val="clear" w:color="auto" w:fill="F2F2F2"/>
            <w:vAlign w:val="center"/>
          </w:tcPr>
          <w:p w14:paraId="4F8FC7B9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Informacja o podstawie do dysponowania osobą</w:t>
            </w:r>
          </w:p>
        </w:tc>
      </w:tr>
      <w:tr w:rsidR="00F555F1" w:rsidRPr="00502579" w14:paraId="6604123E" w14:textId="77777777" w:rsidTr="00FD1310">
        <w:trPr>
          <w:trHeight w:val="397"/>
          <w:jc w:val="center"/>
        </w:trPr>
        <w:tc>
          <w:tcPr>
            <w:tcW w:w="440" w:type="dxa"/>
            <w:shd w:val="clear" w:color="auto" w:fill="BFBFBF"/>
            <w:vAlign w:val="center"/>
          </w:tcPr>
          <w:p w14:paraId="185D6227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I.</w:t>
            </w:r>
          </w:p>
        </w:tc>
        <w:tc>
          <w:tcPr>
            <w:tcW w:w="1263" w:type="dxa"/>
            <w:shd w:val="clear" w:color="auto" w:fill="BFBFBF"/>
            <w:vAlign w:val="center"/>
          </w:tcPr>
          <w:p w14:paraId="518B1FA6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II.</w:t>
            </w:r>
          </w:p>
        </w:tc>
        <w:tc>
          <w:tcPr>
            <w:tcW w:w="2431" w:type="dxa"/>
            <w:shd w:val="clear" w:color="auto" w:fill="BFBFBF"/>
            <w:vAlign w:val="center"/>
          </w:tcPr>
          <w:p w14:paraId="614A06F5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III.</w:t>
            </w:r>
          </w:p>
        </w:tc>
        <w:tc>
          <w:tcPr>
            <w:tcW w:w="3033" w:type="dxa"/>
            <w:shd w:val="clear" w:color="auto" w:fill="BFBFBF"/>
            <w:vAlign w:val="center"/>
          </w:tcPr>
          <w:p w14:paraId="6FF9D52B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IV.</w:t>
            </w:r>
          </w:p>
        </w:tc>
        <w:tc>
          <w:tcPr>
            <w:tcW w:w="1952" w:type="dxa"/>
            <w:shd w:val="clear" w:color="auto" w:fill="BFBFBF"/>
            <w:vAlign w:val="center"/>
          </w:tcPr>
          <w:p w14:paraId="5E73CF9A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V.</w:t>
            </w:r>
          </w:p>
        </w:tc>
        <w:tc>
          <w:tcPr>
            <w:tcW w:w="1829" w:type="dxa"/>
            <w:shd w:val="clear" w:color="auto" w:fill="BFBFBF"/>
            <w:vAlign w:val="center"/>
          </w:tcPr>
          <w:p w14:paraId="1BF01FE3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VI.</w:t>
            </w:r>
          </w:p>
        </w:tc>
      </w:tr>
      <w:tr w:rsidR="00F555F1" w:rsidRPr="00502579" w14:paraId="34421535" w14:textId="77777777" w:rsidTr="00FD1310">
        <w:trPr>
          <w:trHeight w:val="376"/>
          <w:jc w:val="center"/>
        </w:trPr>
        <w:tc>
          <w:tcPr>
            <w:tcW w:w="440" w:type="dxa"/>
            <w:vAlign w:val="center"/>
          </w:tcPr>
          <w:p w14:paraId="453CB901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263" w:type="dxa"/>
          </w:tcPr>
          <w:p w14:paraId="45922518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1" w:type="dxa"/>
            <w:vAlign w:val="center"/>
          </w:tcPr>
          <w:p w14:paraId="12A5D95F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3033" w:type="dxa"/>
            <w:vAlign w:val="center"/>
          </w:tcPr>
          <w:p w14:paraId="7F90C835" w14:textId="77777777" w:rsidR="00F555F1" w:rsidRPr="00502579" w:rsidRDefault="00F555F1" w:rsidP="00165475">
            <w:pPr>
              <w:snapToGrid w:val="0"/>
              <w:spacing w:line="300" w:lineRule="exact"/>
              <w:rPr>
                <w:sz w:val="20"/>
                <w:szCs w:val="20"/>
                <w:lang w:eastAsia="pl-PL"/>
              </w:rPr>
            </w:pPr>
          </w:p>
        </w:tc>
        <w:tc>
          <w:tcPr>
            <w:tcW w:w="1952" w:type="dxa"/>
          </w:tcPr>
          <w:p w14:paraId="705D8A05" w14:textId="77777777" w:rsidR="00F555F1" w:rsidRPr="00502579" w:rsidRDefault="00F555F1" w:rsidP="00165475">
            <w:pPr>
              <w:snapToGrid w:val="0"/>
              <w:spacing w:line="300" w:lineRule="exact"/>
              <w:rPr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829" w:type="dxa"/>
            <w:vAlign w:val="center"/>
          </w:tcPr>
          <w:p w14:paraId="4F84C9E4" w14:textId="77777777" w:rsidR="00F555F1" w:rsidRPr="00502579" w:rsidRDefault="00F555F1" w:rsidP="00165475">
            <w:pPr>
              <w:snapToGrid w:val="0"/>
              <w:spacing w:line="300" w:lineRule="exact"/>
              <w:rPr>
                <w:sz w:val="20"/>
                <w:szCs w:val="20"/>
                <w:lang w:eastAsia="pl-PL"/>
              </w:rPr>
            </w:pPr>
          </w:p>
        </w:tc>
      </w:tr>
      <w:tr w:rsidR="00F555F1" w:rsidRPr="00502579" w14:paraId="22B89FE6" w14:textId="77777777" w:rsidTr="00FD1310">
        <w:trPr>
          <w:trHeight w:val="420"/>
          <w:jc w:val="center"/>
        </w:trPr>
        <w:tc>
          <w:tcPr>
            <w:tcW w:w="440" w:type="dxa"/>
            <w:vAlign w:val="center"/>
          </w:tcPr>
          <w:p w14:paraId="663462E0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263" w:type="dxa"/>
          </w:tcPr>
          <w:p w14:paraId="02C2164D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1" w:type="dxa"/>
            <w:vAlign w:val="center"/>
          </w:tcPr>
          <w:p w14:paraId="6ADE432A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3033" w:type="dxa"/>
            <w:vAlign w:val="center"/>
          </w:tcPr>
          <w:p w14:paraId="6BC38F21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952" w:type="dxa"/>
          </w:tcPr>
          <w:p w14:paraId="4856D2E8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829" w:type="dxa"/>
            <w:vAlign w:val="center"/>
          </w:tcPr>
          <w:p w14:paraId="45E5FA1A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F555F1" w:rsidRPr="00502579" w14:paraId="2A5D3759" w14:textId="77777777" w:rsidTr="00FD1310">
        <w:trPr>
          <w:trHeight w:val="429"/>
          <w:jc w:val="center"/>
        </w:trPr>
        <w:tc>
          <w:tcPr>
            <w:tcW w:w="440" w:type="dxa"/>
            <w:vAlign w:val="center"/>
          </w:tcPr>
          <w:p w14:paraId="1FDAF5FA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lastRenderedPageBreak/>
              <w:t>3.</w:t>
            </w:r>
          </w:p>
        </w:tc>
        <w:tc>
          <w:tcPr>
            <w:tcW w:w="1263" w:type="dxa"/>
          </w:tcPr>
          <w:p w14:paraId="2E1B2CDF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1" w:type="dxa"/>
            <w:vAlign w:val="center"/>
          </w:tcPr>
          <w:p w14:paraId="63953190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3033" w:type="dxa"/>
            <w:vAlign w:val="center"/>
          </w:tcPr>
          <w:p w14:paraId="6D9B573F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952" w:type="dxa"/>
          </w:tcPr>
          <w:p w14:paraId="7B6F0857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829" w:type="dxa"/>
            <w:vAlign w:val="center"/>
          </w:tcPr>
          <w:p w14:paraId="6D9FE691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F555F1" w:rsidRPr="00502579" w14:paraId="78A19736" w14:textId="77777777" w:rsidTr="00FD1310">
        <w:trPr>
          <w:trHeight w:val="429"/>
          <w:jc w:val="center"/>
        </w:trPr>
        <w:tc>
          <w:tcPr>
            <w:tcW w:w="440" w:type="dxa"/>
            <w:vAlign w:val="center"/>
          </w:tcPr>
          <w:p w14:paraId="55210FBF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263" w:type="dxa"/>
          </w:tcPr>
          <w:p w14:paraId="7065F7FD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1" w:type="dxa"/>
            <w:vAlign w:val="center"/>
          </w:tcPr>
          <w:p w14:paraId="12E78A71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3033" w:type="dxa"/>
            <w:vAlign w:val="center"/>
          </w:tcPr>
          <w:p w14:paraId="57B6C952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952" w:type="dxa"/>
          </w:tcPr>
          <w:p w14:paraId="1A563871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829" w:type="dxa"/>
            <w:vAlign w:val="center"/>
          </w:tcPr>
          <w:p w14:paraId="78BFFEDF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F555F1" w:rsidRPr="00502579" w14:paraId="198A8E83" w14:textId="77777777" w:rsidTr="00FD1310">
        <w:trPr>
          <w:trHeight w:val="429"/>
          <w:jc w:val="center"/>
        </w:trPr>
        <w:tc>
          <w:tcPr>
            <w:tcW w:w="440" w:type="dxa"/>
            <w:vAlign w:val="center"/>
          </w:tcPr>
          <w:p w14:paraId="6A32E987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263" w:type="dxa"/>
          </w:tcPr>
          <w:p w14:paraId="3E35C413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1" w:type="dxa"/>
            <w:vAlign w:val="center"/>
          </w:tcPr>
          <w:p w14:paraId="2FAFD330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3033" w:type="dxa"/>
            <w:vAlign w:val="center"/>
          </w:tcPr>
          <w:p w14:paraId="07459A74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952" w:type="dxa"/>
          </w:tcPr>
          <w:p w14:paraId="14430898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829" w:type="dxa"/>
            <w:vAlign w:val="center"/>
          </w:tcPr>
          <w:p w14:paraId="6AAD6863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F555F1" w:rsidRPr="00502579" w14:paraId="69D23F01" w14:textId="77777777" w:rsidTr="00FD1310">
        <w:trPr>
          <w:trHeight w:val="429"/>
          <w:jc w:val="center"/>
        </w:trPr>
        <w:tc>
          <w:tcPr>
            <w:tcW w:w="440" w:type="dxa"/>
            <w:vAlign w:val="center"/>
          </w:tcPr>
          <w:p w14:paraId="7389E452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lang w:eastAsia="pl-PL"/>
              </w:rPr>
            </w:pPr>
            <w:r w:rsidRPr="00502579">
              <w:rPr>
                <w:b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263" w:type="dxa"/>
          </w:tcPr>
          <w:p w14:paraId="0C09087E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2431" w:type="dxa"/>
            <w:vAlign w:val="center"/>
          </w:tcPr>
          <w:p w14:paraId="51977010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3033" w:type="dxa"/>
            <w:vAlign w:val="center"/>
          </w:tcPr>
          <w:p w14:paraId="39B2E8AF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  <w:tc>
          <w:tcPr>
            <w:tcW w:w="1952" w:type="dxa"/>
          </w:tcPr>
          <w:p w14:paraId="1F95575F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829" w:type="dxa"/>
            <w:vAlign w:val="center"/>
          </w:tcPr>
          <w:p w14:paraId="3F458A2A" w14:textId="77777777" w:rsidR="00F555F1" w:rsidRPr="00502579" w:rsidRDefault="00F555F1" w:rsidP="00165475">
            <w:pPr>
              <w:snapToGrid w:val="0"/>
              <w:spacing w:line="300" w:lineRule="exact"/>
              <w:jc w:val="center"/>
              <w:rPr>
                <w:sz w:val="20"/>
                <w:szCs w:val="20"/>
                <w:lang w:eastAsia="pl-PL"/>
              </w:rPr>
            </w:pPr>
          </w:p>
        </w:tc>
      </w:tr>
    </w:tbl>
    <w:p w14:paraId="6301CEFC" w14:textId="77777777" w:rsidR="00F555F1" w:rsidRPr="00502579" w:rsidRDefault="00F555F1" w:rsidP="00F555F1">
      <w:pPr>
        <w:spacing w:line="300" w:lineRule="exact"/>
        <w:rPr>
          <w:sz w:val="20"/>
          <w:szCs w:val="20"/>
        </w:rPr>
      </w:pPr>
    </w:p>
    <w:p w14:paraId="576E8A8A" w14:textId="77777777" w:rsidR="00F555F1" w:rsidRPr="00502579" w:rsidRDefault="00F555F1" w:rsidP="00F555F1">
      <w:pPr>
        <w:spacing w:line="300" w:lineRule="exact"/>
        <w:rPr>
          <w:sz w:val="20"/>
          <w:szCs w:val="20"/>
        </w:rPr>
      </w:pPr>
    </w:p>
    <w:p w14:paraId="46C5A6AD" w14:textId="77777777" w:rsidR="00F555F1" w:rsidRPr="00502579" w:rsidRDefault="00F555F1" w:rsidP="00F555F1">
      <w:pPr>
        <w:spacing w:line="300" w:lineRule="exact"/>
        <w:rPr>
          <w:sz w:val="20"/>
          <w:szCs w:val="20"/>
        </w:rPr>
      </w:pPr>
      <w:r w:rsidRPr="00502579">
        <w:rPr>
          <w:sz w:val="20"/>
          <w:szCs w:val="20"/>
          <w:lang w:eastAsia="pl-PL"/>
        </w:rPr>
        <w:t>Oświadczam/-y, że w/w osoby skierowane do realizacji zamówienia publicznego posiadają wymagane uprawnienia, jeżeli ustawy nakładają obowiązek posiadania takich uprawnień.</w:t>
      </w:r>
    </w:p>
    <w:p w14:paraId="27980CD2" w14:textId="77777777" w:rsidR="00F555F1" w:rsidRPr="00502579" w:rsidRDefault="00F555F1" w:rsidP="00F555F1">
      <w:pPr>
        <w:spacing w:line="300" w:lineRule="exact"/>
        <w:rPr>
          <w:sz w:val="20"/>
          <w:szCs w:val="20"/>
        </w:rPr>
      </w:pPr>
    </w:p>
    <w:p w14:paraId="0F30A331" w14:textId="77777777" w:rsidR="00F555F1" w:rsidRPr="00502579" w:rsidRDefault="00F555F1" w:rsidP="00F555F1">
      <w:pPr>
        <w:spacing w:line="300" w:lineRule="exact"/>
        <w:rPr>
          <w:sz w:val="20"/>
          <w:szCs w:val="20"/>
        </w:rPr>
      </w:pPr>
    </w:p>
    <w:p w14:paraId="57F14C8A" w14:textId="77777777" w:rsidR="00F555F1" w:rsidRPr="00502579" w:rsidRDefault="00F555F1" w:rsidP="00F555F1">
      <w:pPr>
        <w:spacing w:line="300" w:lineRule="exact"/>
        <w:rPr>
          <w:sz w:val="20"/>
          <w:szCs w:val="20"/>
        </w:rPr>
      </w:pPr>
    </w:p>
    <w:p w14:paraId="5F123DBF" w14:textId="77777777" w:rsidR="00F555F1" w:rsidRPr="00502579" w:rsidRDefault="00F555F1" w:rsidP="00F555F1">
      <w:pPr>
        <w:spacing w:line="300" w:lineRule="exact"/>
        <w:rPr>
          <w:sz w:val="20"/>
          <w:szCs w:val="20"/>
        </w:rPr>
      </w:pPr>
      <w:r w:rsidRPr="00502579">
        <w:rPr>
          <w:sz w:val="20"/>
          <w:szCs w:val="20"/>
        </w:rPr>
        <w:t xml:space="preserve"> </w:t>
      </w:r>
    </w:p>
    <w:p w14:paraId="59D7ACA4" w14:textId="77777777" w:rsidR="00F555F1" w:rsidRPr="00502579" w:rsidRDefault="00F555F1" w:rsidP="00F555F1">
      <w:pPr>
        <w:spacing w:line="300" w:lineRule="exact"/>
        <w:rPr>
          <w:sz w:val="20"/>
          <w:szCs w:val="20"/>
        </w:rPr>
      </w:pPr>
    </w:p>
    <w:p w14:paraId="4206EAC4" w14:textId="77777777" w:rsidR="00F555F1" w:rsidRPr="00502579" w:rsidRDefault="00F555F1" w:rsidP="00F555F1">
      <w:pPr>
        <w:tabs>
          <w:tab w:val="left" w:pos="284"/>
        </w:tabs>
        <w:spacing w:line="300" w:lineRule="exact"/>
        <w:jc w:val="center"/>
        <w:rPr>
          <w:sz w:val="20"/>
          <w:szCs w:val="20"/>
        </w:rPr>
      </w:pPr>
      <w:r w:rsidRPr="00502579">
        <w:rPr>
          <w:sz w:val="20"/>
          <w:szCs w:val="20"/>
        </w:rPr>
        <w:t>……………………………………………………………………………………………………………</w:t>
      </w:r>
    </w:p>
    <w:p w14:paraId="1E693D38" w14:textId="77777777" w:rsidR="00F555F1" w:rsidRPr="00502579" w:rsidRDefault="00F555F1" w:rsidP="00F555F1">
      <w:pPr>
        <w:tabs>
          <w:tab w:val="left" w:pos="284"/>
        </w:tabs>
        <w:spacing w:line="300" w:lineRule="exact"/>
        <w:jc w:val="center"/>
        <w:rPr>
          <w:iCs/>
          <w:sz w:val="20"/>
          <w:szCs w:val="20"/>
        </w:rPr>
      </w:pPr>
      <w:r w:rsidRPr="00502579">
        <w:rPr>
          <w:b/>
          <w:bCs/>
          <w:iCs/>
          <w:sz w:val="20"/>
          <w:szCs w:val="20"/>
        </w:rPr>
        <w:t xml:space="preserve">Kwalifikowany podpis elektroniczny/podpis zaufany/podpis osobisty osoby </w:t>
      </w:r>
      <w:r w:rsidRPr="00502579">
        <w:rPr>
          <w:b/>
          <w:bCs/>
          <w:iCs/>
          <w:sz w:val="20"/>
          <w:szCs w:val="20"/>
        </w:rPr>
        <w:br/>
        <w:t>upoważnionej do reprezentowania Wykonawcy/Podmiotu udostępniającego zasoby</w:t>
      </w:r>
    </w:p>
    <w:p w14:paraId="465E42EB" w14:textId="77777777" w:rsidR="00F555F1" w:rsidRPr="00502579" w:rsidRDefault="00F555F1" w:rsidP="00F555F1">
      <w:pPr>
        <w:suppressAutoHyphens w:val="0"/>
        <w:rPr>
          <w:iCs/>
          <w:sz w:val="20"/>
          <w:szCs w:val="20"/>
        </w:rPr>
      </w:pPr>
    </w:p>
    <w:p w14:paraId="293A0657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321210B2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A175560" w14:textId="77777777" w:rsidR="007F19B3" w:rsidRPr="00502579" w:rsidRDefault="007F19B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C334679" w14:textId="77777777" w:rsidR="007F19B3" w:rsidRPr="00502579" w:rsidRDefault="007F19B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62380E1" w14:textId="77777777" w:rsidR="007F19B3" w:rsidRPr="00502579" w:rsidRDefault="007F19B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B13E107" w14:textId="77777777" w:rsidR="007F19B3" w:rsidRPr="00502579" w:rsidRDefault="007F19B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4AC803D" w14:textId="77777777" w:rsidR="007F19B3" w:rsidRPr="00502579" w:rsidRDefault="007F19B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8C094ED" w14:textId="77777777" w:rsidR="007F19B3" w:rsidRPr="00502579" w:rsidRDefault="007F19B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F1E301A" w14:textId="77777777" w:rsidR="007F19B3" w:rsidRPr="00502579" w:rsidRDefault="007F19B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4280D6A" w14:textId="77777777" w:rsidR="007F19B3" w:rsidRPr="00502579" w:rsidRDefault="007F19B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F978FA5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46E9B9D" w14:textId="77777777" w:rsidR="00F555F1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2549473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1CFE561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F9F9FC4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9C100C4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C471B85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EF79F9F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3339F05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261859A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71120B5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71EC000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C5B1F2E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CB92FE5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4B96768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57CE8E9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EFD58F6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6DC7726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E259FE5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D4348CE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434AB74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4FC72B5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392ADE85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FF47249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A61E1AE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C3CF984" w14:textId="77777777" w:rsidR="00FD1310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44C9F94" w14:textId="77777777" w:rsidR="00FD1310" w:rsidRPr="00502579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CB37C96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CBF80EC" w14:textId="77777777" w:rsidR="00F555F1" w:rsidRPr="00502579" w:rsidRDefault="00F555F1" w:rsidP="00F555F1">
      <w:pPr>
        <w:tabs>
          <w:tab w:val="left" w:pos="284"/>
        </w:tabs>
        <w:spacing w:line="300" w:lineRule="exact"/>
        <w:jc w:val="right"/>
        <w:rPr>
          <w:b/>
          <w:iCs/>
          <w:sz w:val="20"/>
          <w:szCs w:val="20"/>
        </w:rPr>
      </w:pPr>
      <w:r w:rsidRPr="00502579">
        <w:rPr>
          <w:b/>
          <w:iCs/>
          <w:sz w:val="20"/>
          <w:szCs w:val="20"/>
        </w:rPr>
        <w:t>Załącznik nr 7 do SWZ</w:t>
      </w:r>
    </w:p>
    <w:p w14:paraId="09C1D64C" w14:textId="6E0F8F37" w:rsidR="00F555F1" w:rsidRPr="00502579" w:rsidRDefault="00FD1310" w:rsidP="00F555F1">
      <w:pPr>
        <w:spacing w:line="300" w:lineRule="exact"/>
        <w:rPr>
          <w:b/>
          <w:i/>
          <w:sz w:val="20"/>
          <w:szCs w:val="20"/>
        </w:rPr>
      </w:pPr>
      <w:r w:rsidRPr="00375723">
        <w:rPr>
          <w:b/>
          <w:bCs/>
          <w:sz w:val="20"/>
          <w:szCs w:val="20"/>
        </w:rPr>
        <w:t>ADM.EFS.292</w:t>
      </w:r>
      <w:r w:rsidR="00375723" w:rsidRPr="00375723">
        <w:rPr>
          <w:b/>
          <w:bCs/>
          <w:sz w:val="20"/>
          <w:szCs w:val="20"/>
        </w:rPr>
        <w:t>.4.</w:t>
      </w:r>
      <w:r w:rsidRPr="00375723">
        <w:rPr>
          <w:b/>
          <w:bCs/>
          <w:sz w:val="20"/>
          <w:szCs w:val="20"/>
        </w:rPr>
        <w:t>202</w:t>
      </w:r>
      <w:r w:rsidR="00EB7CAD" w:rsidRPr="00375723">
        <w:rPr>
          <w:b/>
          <w:bCs/>
          <w:sz w:val="20"/>
          <w:szCs w:val="20"/>
        </w:rPr>
        <w:t>6</w:t>
      </w:r>
    </w:p>
    <w:p w14:paraId="6C46DF20" w14:textId="77777777" w:rsidR="00F555F1" w:rsidRPr="00502579" w:rsidRDefault="00F555F1" w:rsidP="00F555F1">
      <w:pPr>
        <w:tabs>
          <w:tab w:val="left" w:pos="284"/>
        </w:tabs>
        <w:spacing w:line="300" w:lineRule="exact"/>
        <w:jc w:val="right"/>
        <w:rPr>
          <w:b/>
          <w:iCs/>
          <w:sz w:val="20"/>
          <w:szCs w:val="20"/>
        </w:rPr>
      </w:pPr>
    </w:p>
    <w:p w14:paraId="75EAAD55" w14:textId="77777777" w:rsidR="00F555F1" w:rsidRPr="00502579" w:rsidRDefault="00F555F1" w:rsidP="00F555F1">
      <w:pPr>
        <w:tabs>
          <w:tab w:val="left" w:pos="284"/>
        </w:tabs>
        <w:spacing w:line="300" w:lineRule="exact"/>
        <w:rPr>
          <w:b/>
          <w:iCs/>
          <w:sz w:val="20"/>
          <w:szCs w:val="20"/>
        </w:rPr>
      </w:pPr>
    </w:p>
    <w:p w14:paraId="4708867F" w14:textId="77777777" w:rsidR="00F555F1" w:rsidRPr="00502579" w:rsidRDefault="00F555F1" w:rsidP="00F555F1">
      <w:pPr>
        <w:tabs>
          <w:tab w:val="left" w:pos="284"/>
        </w:tabs>
        <w:spacing w:line="300" w:lineRule="exact"/>
        <w:jc w:val="right"/>
        <w:rPr>
          <w:b/>
          <w:i/>
          <w:sz w:val="20"/>
          <w:szCs w:val="20"/>
        </w:rPr>
      </w:pPr>
    </w:p>
    <w:p w14:paraId="2D1C9047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en-US"/>
        </w:rPr>
      </w:pPr>
      <w:r w:rsidRPr="00502579">
        <w:rPr>
          <w:b/>
          <w:bCs/>
          <w:sz w:val="20"/>
          <w:szCs w:val="20"/>
          <w:lang w:eastAsia="en-US"/>
        </w:rPr>
        <w:t>Wykonawcy wspólnie</w:t>
      </w:r>
      <w:r w:rsidRPr="00502579">
        <w:rPr>
          <w:sz w:val="20"/>
          <w:szCs w:val="20"/>
          <w:lang w:eastAsia="en-US"/>
        </w:rPr>
        <w:t xml:space="preserve"> </w:t>
      </w:r>
      <w:r w:rsidRPr="00502579">
        <w:rPr>
          <w:b/>
          <w:bCs/>
          <w:sz w:val="20"/>
          <w:szCs w:val="20"/>
          <w:lang w:eastAsia="en-US"/>
        </w:rPr>
        <w:t>ubiegający się o udzielenie zamówienia:</w:t>
      </w:r>
    </w:p>
    <w:p w14:paraId="3BD7BAFA" w14:textId="77777777" w:rsidR="00F555F1" w:rsidRPr="00502579" w:rsidRDefault="00F555F1" w:rsidP="00F555F1">
      <w:pPr>
        <w:pStyle w:val="Akapitzlist"/>
        <w:numPr>
          <w:ilvl w:val="0"/>
          <w:numId w:val="10"/>
        </w:numPr>
        <w:suppressAutoHyphens w:val="0"/>
        <w:spacing w:line="300" w:lineRule="exact"/>
        <w:ind w:left="284" w:hanging="284"/>
        <w:rPr>
          <w:rFonts w:ascii="Arial" w:hAnsi="Arial" w:cs="Arial"/>
          <w:sz w:val="20"/>
          <w:lang w:eastAsia="en-US"/>
        </w:rPr>
      </w:pPr>
      <w:r w:rsidRPr="00502579">
        <w:rPr>
          <w:rFonts w:ascii="Arial" w:hAnsi="Arial" w:cs="Arial"/>
          <w:sz w:val="20"/>
          <w:lang w:eastAsia="en-US"/>
        </w:rPr>
        <w:t>…………………………………………………………………………………………………………….</w:t>
      </w:r>
    </w:p>
    <w:p w14:paraId="5E2CD1B9" w14:textId="77777777" w:rsidR="00F555F1" w:rsidRPr="00502579" w:rsidRDefault="00F555F1" w:rsidP="00F555F1">
      <w:pPr>
        <w:pStyle w:val="Akapitzlist"/>
        <w:numPr>
          <w:ilvl w:val="0"/>
          <w:numId w:val="10"/>
        </w:numPr>
        <w:suppressAutoHyphens w:val="0"/>
        <w:spacing w:line="300" w:lineRule="exact"/>
        <w:ind w:left="284" w:hanging="294"/>
        <w:rPr>
          <w:rFonts w:ascii="Arial" w:hAnsi="Arial" w:cs="Arial"/>
          <w:sz w:val="20"/>
          <w:lang w:eastAsia="en-US"/>
        </w:rPr>
      </w:pPr>
      <w:r w:rsidRPr="00502579">
        <w:rPr>
          <w:rFonts w:ascii="Arial" w:hAnsi="Arial" w:cs="Arial"/>
          <w:sz w:val="20"/>
          <w:lang w:eastAsia="en-US"/>
        </w:rPr>
        <w:t>…………………………………………………………………………………………………………….</w:t>
      </w:r>
    </w:p>
    <w:p w14:paraId="78769C4A" w14:textId="77777777" w:rsidR="00F555F1" w:rsidRPr="00502579" w:rsidRDefault="00F555F1" w:rsidP="00F555F1">
      <w:pPr>
        <w:pStyle w:val="Akapitzlist"/>
        <w:numPr>
          <w:ilvl w:val="0"/>
          <w:numId w:val="10"/>
        </w:numPr>
        <w:suppressAutoHyphens w:val="0"/>
        <w:spacing w:line="300" w:lineRule="exact"/>
        <w:ind w:left="284" w:hanging="294"/>
        <w:rPr>
          <w:rFonts w:ascii="Arial" w:hAnsi="Arial" w:cs="Arial"/>
          <w:sz w:val="20"/>
          <w:lang w:eastAsia="en-US"/>
        </w:rPr>
      </w:pPr>
      <w:r w:rsidRPr="00502579">
        <w:rPr>
          <w:rFonts w:ascii="Arial" w:hAnsi="Arial" w:cs="Arial"/>
          <w:sz w:val="20"/>
          <w:lang w:eastAsia="en-US"/>
        </w:rPr>
        <w:t>…………………………………………………………………………………………………………….</w:t>
      </w:r>
    </w:p>
    <w:p w14:paraId="7956CD46" w14:textId="77777777" w:rsidR="00F555F1" w:rsidRPr="00502579" w:rsidRDefault="00F555F1" w:rsidP="00F555F1">
      <w:pPr>
        <w:spacing w:line="300" w:lineRule="exact"/>
        <w:ind w:left="284"/>
        <w:rPr>
          <w:i/>
          <w:iCs/>
          <w:sz w:val="20"/>
          <w:szCs w:val="20"/>
          <w:lang w:eastAsia="en-US"/>
        </w:rPr>
      </w:pPr>
      <w:r w:rsidRPr="00502579">
        <w:rPr>
          <w:i/>
          <w:iCs/>
          <w:sz w:val="20"/>
          <w:szCs w:val="20"/>
          <w:lang w:eastAsia="en-US"/>
        </w:rPr>
        <w:t xml:space="preserve">(pełna nazwa, </w:t>
      </w:r>
      <w:proofErr w:type="gramStart"/>
      <w:r w:rsidRPr="00502579">
        <w:rPr>
          <w:i/>
          <w:iCs/>
          <w:sz w:val="20"/>
          <w:szCs w:val="20"/>
          <w:lang w:eastAsia="en-US"/>
        </w:rPr>
        <w:t>adres ,w</w:t>
      </w:r>
      <w:proofErr w:type="gramEnd"/>
      <w:r w:rsidRPr="00502579">
        <w:rPr>
          <w:i/>
          <w:iCs/>
          <w:sz w:val="20"/>
          <w:szCs w:val="20"/>
          <w:lang w:eastAsia="en-US"/>
        </w:rPr>
        <w:t xml:space="preserve"> zależności od podmiotu: NIP/</w:t>
      </w:r>
      <w:proofErr w:type="gramStart"/>
      <w:r w:rsidRPr="00502579">
        <w:rPr>
          <w:i/>
          <w:iCs/>
          <w:sz w:val="20"/>
          <w:szCs w:val="20"/>
          <w:lang w:eastAsia="en-US"/>
        </w:rPr>
        <w:t>PESEL,KRS</w:t>
      </w:r>
      <w:proofErr w:type="gramEnd"/>
      <w:r w:rsidRPr="00502579">
        <w:rPr>
          <w:i/>
          <w:iCs/>
          <w:sz w:val="20"/>
          <w:szCs w:val="20"/>
          <w:lang w:eastAsia="en-US"/>
        </w:rPr>
        <w:t>/</w:t>
      </w:r>
      <w:proofErr w:type="spellStart"/>
      <w:r w:rsidRPr="00502579">
        <w:rPr>
          <w:i/>
          <w:iCs/>
          <w:sz w:val="20"/>
          <w:szCs w:val="20"/>
          <w:lang w:eastAsia="en-US"/>
        </w:rPr>
        <w:t>CEiDG</w:t>
      </w:r>
      <w:proofErr w:type="spellEnd"/>
      <w:r w:rsidRPr="00502579">
        <w:rPr>
          <w:i/>
          <w:iCs/>
          <w:sz w:val="20"/>
          <w:szCs w:val="20"/>
          <w:lang w:eastAsia="en-US"/>
        </w:rPr>
        <w:t>)</w:t>
      </w:r>
    </w:p>
    <w:p w14:paraId="120DE327" w14:textId="77777777" w:rsidR="00F555F1" w:rsidRPr="00502579" w:rsidRDefault="00F555F1" w:rsidP="00F555F1">
      <w:pPr>
        <w:spacing w:line="300" w:lineRule="exact"/>
        <w:ind w:left="284"/>
        <w:rPr>
          <w:i/>
          <w:iCs/>
          <w:sz w:val="20"/>
          <w:szCs w:val="20"/>
          <w:lang w:eastAsia="en-US"/>
        </w:rPr>
      </w:pPr>
    </w:p>
    <w:p w14:paraId="39D01839" w14:textId="77777777" w:rsidR="00F555F1" w:rsidRPr="00502579" w:rsidRDefault="00F555F1" w:rsidP="00F555F1">
      <w:pPr>
        <w:pStyle w:val="Nagwek1"/>
        <w:numPr>
          <w:ilvl w:val="0"/>
          <w:numId w:val="1"/>
        </w:numPr>
        <w:spacing w:line="300" w:lineRule="exact"/>
        <w:ind w:left="0" w:firstLine="0"/>
        <w:rPr>
          <w:szCs w:val="20"/>
          <w:lang w:eastAsia="en-US"/>
        </w:rPr>
      </w:pPr>
      <w:r w:rsidRPr="00502579">
        <w:rPr>
          <w:szCs w:val="20"/>
          <w:lang w:eastAsia="en-US"/>
        </w:rPr>
        <w:t>Oświadczenie Wykonawców wspólnie ubiegających się o udzielenie zamówienia</w:t>
      </w:r>
    </w:p>
    <w:p w14:paraId="7F3E205D" w14:textId="77777777" w:rsidR="00F555F1" w:rsidRPr="00502579" w:rsidRDefault="00F555F1" w:rsidP="00F555F1">
      <w:pPr>
        <w:spacing w:line="300" w:lineRule="exact"/>
        <w:jc w:val="center"/>
        <w:rPr>
          <w:sz w:val="20"/>
          <w:szCs w:val="20"/>
          <w:lang w:eastAsia="en-US"/>
        </w:rPr>
      </w:pPr>
      <w:r w:rsidRPr="00502579">
        <w:rPr>
          <w:b/>
          <w:bCs/>
          <w:sz w:val="20"/>
          <w:szCs w:val="20"/>
          <w:lang w:eastAsia="en-US"/>
        </w:rPr>
        <w:t>składane na podstawie art. 117 ust. 4 ustawy z dnia 11 września 2019 r.</w:t>
      </w:r>
    </w:p>
    <w:p w14:paraId="0D6C91F0" w14:textId="77777777" w:rsidR="00F555F1" w:rsidRPr="00502579" w:rsidRDefault="00F555F1" w:rsidP="00F555F1">
      <w:pPr>
        <w:spacing w:line="300" w:lineRule="exact"/>
        <w:jc w:val="center"/>
        <w:rPr>
          <w:b/>
          <w:bCs/>
          <w:sz w:val="20"/>
          <w:szCs w:val="20"/>
          <w:lang w:eastAsia="en-US"/>
        </w:rPr>
      </w:pPr>
      <w:r w:rsidRPr="00502579">
        <w:rPr>
          <w:b/>
          <w:bCs/>
          <w:sz w:val="20"/>
          <w:szCs w:val="20"/>
          <w:lang w:eastAsia="en-US"/>
        </w:rPr>
        <w:t xml:space="preserve">Prawo zamówień publicznych </w:t>
      </w:r>
    </w:p>
    <w:p w14:paraId="19276B4C" w14:textId="77777777" w:rsidR="00F555F1" w:rsidRPr="00502579" w:rsidRDefault="00F555F1" w:rsidP="00F555F1">
      <w:pPr>
        <w:spacing w:line="300" w:lineRule="exact"/>
        <w:jc w:val="center"/>
        <w:rPr>
          <w:sz w:val="20"/>
          <w:szCs w:val="20"/>
          <w:lang w:eastAsia="en-US"/>
        </w:rPr>
      </w:pPr>
    </w:p>
    <w:p w14:paraId="184C048D" w14:textId="77777777" w:rsidR="00F555F1" w:rsidRPr="00502579" w:rsidRDefault="00F555F1" w:rsidP="00F555F1">
      <w:pPr>
        <w:spacing w:line="300" w:lineRule="exact"/>
        <w:jc w:val="both"/>
        <w:rPr>
          <w:b/>
          <w:bCs/>
          <w:sz w:val="20"/>
          <w:szCs w:val="20"/>
          <w:lang w:eastAsia="en-US"/>
        </w:rPr>
      </w:pPr>
      <w:r w:rsidRPr="00502579">
        <w:rPr>
          <w:b/>
          <w:bCs/>
          <w:sz w:val="20"/>
          <w:szCs w:val="20"/>
          <w:lang w:eastAsia="en-US"/>
        </w:rPr>
        <w:t>Dotyczące usług szkoleniowych, które wykonają poszczególni Wykonawcy.</w:t>
      </w:r>
    </w:p>
    <w:p w14:paraId="375742B4" w14:textId="77777777" w:rsidR="00F555F1" w:rsidRPr="00502579" w:rsidRDefault="00F555F1" w:rsidP="00F555F1">
      <w:pPr>
        <w:spacing w:line="300" w:lineRule="exact"/>
        <w:jc w:val="both"/>
        <w:rPr>
          <w:b/>
          <w:bCs/>
          <w:sz w:val="20"/>
          <w:szCs w:val="20"/>
          <w:lang w:eastAsia="en-US"/>
        </w:rPr>
      </w:pPr>
    </w:p>
    <w:p w14:paraId="29A6D70C" w14:textId="10CAB986" w:rsidR="00F555F1" w:rsidRPr="00502579" w:rsidRDefault="00F555F1" w:rsidP="00DB1722">
      <w:pPr>
        <w:autoSpaceDE w:val="0"/>
        <w:autoSpaceDN w:val="0"/>
        <w:adjustRightInd w:val="0"/>
        <w:spacing w:line="288" w:lineRule="auto"/>
        <w:jc w:val="both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 xml:space="preserve">Na potrzeby postępowania o udzielenie zamówienia publicznego prowadzonego przez </w:t>
      </w:r>
      <w:r w:rsidRPr="00502579">
        <w:rPr>
          <w:sz w:val="20"/>
          <w:szCs w:val="20"/>
        </w:rPr>
        <w:t xml:space="preserve">Pomorską Medyczną Szkołę Policealną </w:t>
      </w:r>
      <w:r w:rsidR="009D5E91" w:rsidRPr="00502579">
        <w:rPr>
          <w:sz w:val="20"/>
          <w:szCs w:val="20"/>
        </w:rPr>
        <w:t xml:space="preserve">im. Aliny </w:t>
      </w:r>
      <w:proofErr w:type="spellStart"/>
      <w:r w:rsidR="009D5E91" w:rsidRPr="00502579">
        <w:rPr>
          <w:sz w:val="20"/>
          <w:szCs w:val="20"/>
        </w:rPr>
        <w:t>Pienkowskiej</w:t>
      </w:r>
      <w:proofErr w:type="spellEnd"/>
      <w:r w:rsidR="009D5E91" w:rsidRPr="00502579">
        <w:rPr>
          <w:sz w:val="20"/>
          <w:szCs w:val="20"/>
        </w:rPr>
        <w:t xml:space="preserve"> w Gdyni o numer</w:t>
      </w:r>
      <w:r w:rsidRPr="00502579">
        <w:rPr>
          <w:sz w:val="20"/>
          <w:szCs w:val="20"/>
        </w:rPr>
        <w:t>ze</w:t>
      </w:r>
      <w:r w:rsidRPr="00502579">
        <w:rPr>
          <w:sz w:val="20"/>
          <w:szCs w:val="20"/>
          <w:lang w:eastAsia="en-US"/>
        </w:rPr>
        <w:t xml:space="preserve"> </w:t>
      </w:r>
      <w:r w:rsidRPr="00502579">
        <w:rPr>
          <w:sz w:val="20"/>
          <w:szCs w:val="20"/>
        </w:rPr>
        <w:t>.</w:t>
      </w:r>
      <w:r w:rsidR="009D5E91" w:rsidRPr="00502579">
        <w:rPr>
          <w:sz w:val="20"/>
          <w:szCs w:val="20"/>
        </w:rPr>
        <w:t>..........................................</w:t>
      </w:r>
      <w:r w:rsidRPr="00502579">
        <w:rPr>
          <w:sz w:val="20"/>
          <w:szCs w:val="20"/>
          <w:lang w:eastAsia="en-US"/>
        </w:rPr>
        <w:t xml:space="preserve">, pn. </w:t>
      </w:r>
      <w:r w:rsidRPr="00502579">
        <w:rPr>
          <w:b/>
          <w:bCs/>
          <w:color w:val="000000"/>
          <w:sz w:val="20"/>
          <w:szCs w:val="20"/>
        </w:rPr>
        <w:t xml:space="preserve">Zorganizowanie i przeprowadzenie </w:t>
      </w:r>
      <w:r w:rsidR="00651B02">
        <w:rPr>
          <w:b/>
          <w:bCs/>
          <w:color w:val="000000"/>
          <w:sz w:val="20"/>
          <w:szCs w:val="20"/>
        </w:rPr>
        <w:t>kursu</w:t>
      </w:r>
      <w:r w:rsidRPr="00502579">
        <w:rPr>
          <w:b/>
          <w:bCs/>
          <w:color w:val="000000"/>
          <w:sz w:val="20"/>
          <w:szCs w:val="20"/>
        </w:rPr>
        <w:t xml:space="preserve"> dla </w:t>
      </w:r>
      <w:r w:rsidRPr="00502579">
        <w:rPr>
          <w:b/>
          <w:bCs/>
          <w:sz w:val="20"/>
          <w:szCs w:val="20"/>
        </w:rPr>
        <w:t>uczestników projektu ,,Podniesienie jakości szkolnictwa zawodowego pomorskich medycznych szkół policealnych – etap II” w ramach programu Fundusze Europejskie dla Pomorza 2021 - 2027</w:t>
      </w:r>
      <w:r w:rsidRPr="00502579">
        <w:rPr>
          <w:sz w:val="20"/>
          <w:szCs w:val="20"/>
        </w:rPr>
        <w:t>”</w:t>
      </w:r>
      <w:r w:rsidRPr="00502579">
        <w:rPr>
          <w:sz w:val="20"/>
          <w:szCs w:val="20"/>
          <w:lang w:eastAsia="en-US"/>
        </w:rPr>
        <w:t xml:space="preserve"> oświadczam, że:</w:t>
      </w:r>
    </w:p>
    <w:p w14:paraId="0094B12B" w14:textId="77777777" w:rsidR="00F555F1" w:rsidRPr="00502579" w:rsidRDefault="00F555F1" w:rsidP="00F555F1">
      <w:pPr>
        <w:pStyle w:val="Akapitzlist"/>
        <w:spacing w:line="300" w:lineRule="exact"/>
        <w:ind w:left="0" w:right="-2"/>
        <w:jc w:val="both"/>
        <w:rPr>
          <w:rFonts w:ascii="Arial" w:hAnsi="Arial" w:cs="Arial"/>
          <w:b/>
          <w:bCs/>
          <w:sz w:val="20"/>
        </w:rPr>
      </w:pPr>
    </w:p>
    <w:p w14:paraId="635D6EE0" w14:textId="77777777" w:rsidR="00F555F1" w:rsidRPr="00502579" w:rsidRDefault="00F555F1" w:rsidP="009D5E91">
      <w:pPr>
        <w:numPr>
          <w:ilvl w:val="0"/>
          <w:numId w:val="9"/>
        </w:numPr>
        <w:suppressAutoHyphens w:val="0"/>
        <w:spacing w:line="300" w:lineRule="exact"/>
        <w:ind w:left="0" w:hanging="142"/>
        <w:contextualSpacing/>
        <w:jc w:val="both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>Wykonawca ………………………………………………………</w:t>
      </w:r>
      <w:proofErr w:type="gramStart"/>
      <w:r w:rsidRPr="00502579">
        <w:rPr>
          <w:sz w:val="20"/>
          <w:szCs w:val="20"/>
          <w:lang w:eastAsia="en-US"/>
        </w:rPr>
        <w:t>…….</w:t>
      </w:r>
      <w:proofErr w:type="gramEnd"/>
      <w:r w:rsidRPr="00502579">
        <w:rPr>
          <w:sz w:val="20"/>
          <w:szCs w:val="20"/>
          <w:lang w:eastAsia="en-US"/>
        </w:rPr>
        <w:t>……. zrealizuje następujące usługi szkoleniowe………………………………………………………………………………………………………</w:t>
      </w:r>
    </w:p>
    <w:p w14:paraId="12736052" w14:textId="77777777" w:rsidR="00F555F1" w:rsidRPr="00502579" w:rsidRDefault="00F555F1" w:rsidP="009D5E91">
      <w:pPr>
        <w:spacing w:line="300" w:lineRule="exact"/>
        <w:jc w:val="both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>……………………………..……………………………………………………………………………………….</w:t>
      </w:r>
    </w:p>
    <w:p w14:paraId="6F42D9AA" w14:textId="77777777" w:rsidR="00F555F1" w:rsidRPr="00502579" w:rsidRDefault="00F555F1" w:rsidP="009D5E91">
      <w:pPr>
        <w:numPr>
          <w:ilvl w:val="0"/>
          <w:numId w:val="9"/>
        </w:numPr>
        <w:suppressAutoHyphens w:val="0"/>
        <w:spacing w:line="300" w:lineRule="exact"/>
        <w:ind w:left="0" w:hanging="142"/>
        <w:contextualSpacing/>
        <w:jc w:val="both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>Wykonawca ………………………………………………………</w:t>
      </w:r>
      <w:proofErr w:type="gramStart"/>
      <w:r w:rsidRPr="00502579">
        <w:rPr>
          <w:sz w:val="20"/>
          <w:szCs w:val="20"/>
          <w:lang w:eastAsia="en-US"/>
        </w:rPr>
        <w:t>…….</w:t>
      </w:r>
      <w:proofErr w:type="gramEnd"/>
      <w:r w:rsidRPr="00502579">
        <w:rPr>
          <w:sz w:val="20"/>
          <w:szCs w:val="20"/>
          <w:lang w:eastAsia="en-US"/>
        </w:rPr>
        <w:t>……. zrealizuje następujące usługi szkoleniowe ………………………………………………………………………………………………………………………</w:t>
      </w:r>
    </w:p>
    <w:p w14:paraId="72A55194" w14:textId="77777777" w:rsidR="00F555F1" w:rsidRPr="00502579" w:rsidRDefault="00F555F1" w:rsidP="009D5E91">
      <w:pPr>
        <w:spacing w:line="300" w:lineRule="exact"/>
        <w:jc w:val="both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>……………………………..…………………………………………………………….…………………………</w:t>
      </w:r>
    </w:p>
    <w:p w14:paraId="4B37A083" w14:textId="77777777" w:rsidR="00F555F1" w:rsidRPr="00502579" w:rsidRDefault="00F555F1" w:rsidP="009D5E91">
      <w:pPr>
        <w:spacing w:line="300" w:lineRule="exact"/>
        <w:ind w:left="142"/>
        <w:contextualSpacing/>
        <w:jc w:val="both"/>
        <w:rPr>
          <w:sz w:val="20"/>
          <w:szCs w:val="20"/>
          <w:lang w:eastAsia="en-US"/>
        </w:rPr>
      </w:pPr>
    </w:p>
    <w:p w14:paraId="3015A446" w14:textId="623CCA3A" w:rsidR="00F555F1" w:rsidRPr="00502579" w:rsidRDefault="00F555F1" w:rsidP="009D5E91">
      <w:pPr>
        <w:numPr>
          <w:ilvl w:val="0"/>
          <w:numId w:val="9"/>
        </w:numPr>
        <w:suppressAutoHyphens w:val="0"/>
        <w:spacing w:line="300" w:lineRule="exact"/>
        <w:ind w:left="0" w:hanging="142"/>
        <w:contextualSpacing/>
        <w:jc w:val="both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>Wykonawca ………………………………………………………</w:t>
      </w:r>
      <w:proofErr w:type="gramStart"/>
      <w:r w:rsidRPr="00502579">
        <w:rPr>
          <w:sz w:val="20"/>
          <w:szCs w:val="20"/>
          <w:lang w:eastAsia="en-US"/>
        </w:rPr>
        <w:t>…….</w:t>
      </w:r>
      <w:proofErr w:type="gramEnd"/>
      <w:r w:rsidRPr="00502579">
        <w:rPr>
          <w:sz w:val="20"/>
          <w:szCs w:val="20"/>
          <w:lang w:eastAsia="en-US"/>
        </w:rPr>
        <w:t>……. zrealizuje następujące usługi szkoleniowe</w:t>
      </w:r>
      <w:r w:rsidR="009D5E91" w:rsidRPr="00502579">
        <w:rPr>
          <w:sz w:val="20"/>
          <w:szCs w:val="20"/>
          <w:lang w:eastAsia="en-US"/>
        </w:rPr>
        <w:t xml:space="preserve"> </w:t>
      </w:r>
      <w:r w:rsidRPr="00502579">
        <w:rPr>
          <w:sz w:val="20"/>
          <w:szCs w:val="20"/>
          <w:lang w:eastAsia="en-US"/>
        </w:rPr>
        <w:t>…………</w:t>
      </w:r>
      <w:proofErr w:type="gramStart"/>
      <w:r w:rsidRPr="00502579">
        <w:rPr>
          <w:sz w:val="20"/>
          <w:szCs w:val="20"/>
          <w:lang w:eastAsia="en-US"/>
        </w:rPr>
        <w:t>……</w:t>
      </w:r>
      <w:r w:rsidR="00FD1310">
        <w:rPr>
          <w:sz w:val="20"/>
          <w:szCs w:val="20"/>
          <w:lang w:eastAsia="en-US"/>
        </w:rPr>
        <w:t>..</w:t>
      </w:r>
      <w:r w:rsidR="00DB1722">
        <w:rPr>
          <w:sz w:val="20"/>
          <w:szCs w:val="20"/>
          <w:lang w:eastAsia="en-US"/>
        </w:rPr>
        <w:t>….</w:t>
      </w:r>
      <w:proofErr w:type="gramEnd"/>
      <w:r w:rsidRPr="00502579">
        <w:rPr>
          <w:sz w:val="20"/>
          <w:szCs w:val="20"/>
          <w:lang w:eastAsia="en-US"/>
        </w:rPr>
        <w:t>……………………………………………………………………………….........................</w:t>
      </w:r>
    </w:p>
    <w:p w14:paraId="494BCD5F" w14:textId="77777777" w:rsidR="00F555F1" w:rsidRPr="00502579" w:rsidRDefault="00F555F1" w:rsidP="009D5E91">
      <w:pPr>
        <w:spacing w:line="300" w:lineRule="exact"/>
        <w:jc w:val="both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>……………………………..……………………………………………………………………….………………</w:t>
      </w:r>
    </w:p>
    <w:p w14:paraId="7C129B56" w14:textId="77777777" w:rsidR="00F555F1" w:rsidRPr="00502579" w:rsidRDefault="00F555F1" w:rsidP="009D5E91">
      <w:pPr>
        <w:spacing w:line="300" w:lineRule="exact"/>
        <w:jc w:val="both"/>
        <w:rPr>
          <w:sz w:val="20"/>
          <w:szCs w:val="20"/>
          <w:lang w:eastAsia="en-US"/>
        </w:rPr>
      </w:pPr>
    </w:p>
    <w:p w14:paraId="70DE2CAC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en-US"/>
        </w:rPr>
      </w:pPr>
    </w:p>
    <w:p w14:paraId="1664BB0C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 xml:space="preserve"> </w:t>
      </w:r>
    </w:p>
    <w:p w14:paraId="316878E0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en-US"/>
        </w:rPr>
      </w:pPr>
    </w:p>
    <w:p w14:paraId="0FF20816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en-US"/>
        </w:rPr>
      </w:pPr>
    </w:p>
    <w:p w14:paraId="532CFE3F" w14:textId="77777777" w:rsidR="00F555F1" w:rsidRPr="00502579" w:rsidRDefault="00F555F1" w:rsidP="00F555F1">
      <w:pPr>
        <w:spacing w:line="300" w:lineRule="exact"/>
        <w:jc w:val="center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>……………………………………………………………………………………………………………</w:t>
      </w:r>
    </w:p>
    <w:p w14:paraId="0F3D5974" w14:textId="230E65FF" w:rsidR="001E52F5" w:rsidRPr="00DC50C5" w:rsidRDefault="00F555F1" w:rsidP="00DC50C5">
      <w:pPr>
        <w:suppressAutoHyphens w:val="0"/>
        <w:autoSpaceDE w:val="0"/>
        <w:autoSpaceDN w:val="0"/>
        <w:adjustRightInd w:val="0"/>
        <w:spacing w:line="300" w:lineRule="exact"/>
        <w:jc w:val="center"/>
        <w:rPr>
          <w:sz w:val="20"/>
          <w:szCs w:val="20"/>
        </w:rPr>
      </w:pPr>
      <w:r w:rsidRPr="00502579">
        <w:rPr>
          <w:i/>
          <w:sz w:val="20"/>
          <w:szCs w:val="20"/>
          <w:lang w:eastAsia="en-US"/>
        </w:rPr>
        <w:t xml:space="preserve">Kwalifikowany podpis elektroniczny/podpis zaufany/podpis osobisty osoby </w:t>
      </w:r>
      <w:r w:rsidRPr="00502579">
        <w:rPr>
          <w:i/>
          <w:sz w:val="20"/>
          <w:szCs w:val="20"/>
          <w:lang w:eastAsia="en-US"/>
        </w:rPr>
        <w:br/>
        <w:t>upoważnionej do reprezentowania Wykonawcy</w:t>
      </w:r>
    </w:p>
    <w:sectPr w:rsidR="001E52F5" w:rsidRPr="00DC50C5" w:rsidSect="00DC50C5">
      <w:headerReference w:type="default" r:id="rId8"/>
      <w:footerReference w:type="default" r:id="rId9"/>
      <w:footerReference w:type="first" r:id="rId10"/>
      <w:pgSz w:w="11906" w:h="16838"/>
      <w:pgMar w:top="1557" w:right="1417" w:bottom="1417" w:left="1417" w:header="708" w:footer="6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DDBEA" w14:textId="77777777" w:rsidR="00B7058B" w:rsidRDefault="00B7058B" w:rsidP="00C73A05">
      <w:r>
        <w:separator/>
      </w:r>
    </w:p>
  </w:endnote>
  <w:endnote w:type="continuationSeparator" w:id="0">
    <w:p w14:paraId="1148CD01" w14:textId="77777777" w:rsidR="00B7058B" w:rsidRDefault="00B7058B" w:rsidP="00C7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3" w:usb1="00000000" w:usb2="00000000" w:usb3="00000000" w:csb0="0000002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A21A3" w14:textId="32283F30" w:rsidR="00DC50C5" w:rsidRDefault="00DC50C5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D0CF159" wp14:editId="0493C62B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6115050" cy="412750"/>
          <wp:effectExtent l="0" t="0" r="0" b="6350"/>
          <wp:wrapNone/>
          <wp:docPr id="64" name="Obraz 64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631D1" w14:textId="77777777" w:rsidR="002F68FC" w:rsidRPr="008528A6" w:rsidRDefault="002F68FC">
    <w:pPr>
      <w:pStyle w:val="Stopka"/>
      <w:jc w:val="center"/>
      <w:rPr>
        <w:sz w:val="20"/>
      </w:rPr>
    </w:pPr>
    <w:r>
      <w:rPr>
        <w:noProof/>
      </w:rPr>
      <w:drawing>
        <wp:anchor distT="0" distB="0" distL="114300" distR="114300" simplePos="0" relativeHeight="251657216" behindDoc="0" locked="0" layoutInCell="0" allowOverlap="1" wp14:anchorId="638039C4" wp14:editId="49350C63">
          <wp:simplePos x="0" y="0"/>
          <wp:positionH relativeFrom="margin">
            <wp:posOffset>-520700</wp:posOffset>
          </wp:positionH>
          <wp:positionV relativeFrom="page">
            <wp:posOffset>9856470</wp:posOffset>
          </wp:positionV>
          <wp:extent cx="7019925" cy="382905"/>
          <wp:effectExtent l="0" t="0" r="0" b="0"/>
          <wp:wrapNone/>
          <wp:docPr id="9" name="Obraz 9" descr="listownik-DEFS-stopka-bez-danych-Pomorskie-FE-UMWP-UE-EFSI-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listownik-DEFS-stopka-bez-danych-Pomorskie-FE-UMWP-UE-EFSI-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3295" cy="260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528A6">
      <w:rPr>
        <w:sz w:val="20"/>
      </w:rPr>
      <w:t xml:space="preserve">Strona </w:t>
    </w:r>
    <w:r w:rsidRPr="008528A6">
      <w:rPr>
        <w:b/>
        <w:bCs/>
        <w:sz w:val="20"/>
      </w:rPr>
      <w:fldChar w:fldCharType="begin"/>
    </w:r>
    <w:r w:rsidRPr="008528A6">
      <w:rPr>
        <w:b/>
        <w:bCs/>
        <w:sz w:val="20"/>
      </w:rPr>
      <w:instrText>PAGE</w:instrText>
    </w:r>
    <w:r w:rsidRPr="008528A6">
      <w:rPr>
        <w:b/>
        <w:bCs/>
        <w:sz w:val="20"/>
      </w:rPr>
      <w:fldChar w:fldCharType="separate"/>
    </w:r>
    <w:r>
      <w:rPr>
        <w:b/>
        <w:bCs/>
        <w:noProof/>
        <w:sz w:val="20"/>
      </w:rPr>
      <w:t>41</w:t>
    </w:r>
    <w:r w:rsidRPr="008528A6">
      <w:rPr>
        <w:b/>
        <w:bCs/>
        <w:sz w:val="20"/>
      </w:rPr>
      <w:fldChar w:fldCharType="end"/>
    </w:r>
    <w:r w:rsidRPr="008528A6">
      <w:rPr>
        <w:sz w:val="20"/>
      </w:rPr>
      <w:t xml:space="preserve"> z </w:t>
    </w:r>
    <w:r w:rsidRPr="008528A6">
      <w:rPr>
        <w:b/>
        <w:bCs/>
        <w:sz w:val="20"/>
      </w:rPr>
      <w:fldChar w:fldCharType="begin"/>
    </w:r>
    <w:r w:rsidRPr="008528A6">
      <w:rPr>
        <w:b/>
        <w:bCs/>
        <w:sz w:val="20"/>
      </w:rPr>
      <w:instrText>NUMPAGES</w:instrText>
    </w:r>
    <w:r w:rsidRPr="008528A6">
      <w:rPr>
        <w:b/>
        <w:bCs/>
        <w:sz w:val="20"/>
      </w:rPr>
      <w:fldChar w:fldCharType="separate"/>
    </w:r>
    <w:r w:rsidR="00F555F1">
      <w:rPr>
        <w:b/>
        <w:bCs/>
        <w:noProof/>
        <w:sz w:val="20"/>
      </w:rPr>
      <w:t>20</w:t>
    </w:r>
    <w:r w:rsidRPr="008528A6">
      <w:rPr>
        <w:b/>
        <w:bCs/>
        <w:sz w:val="20"/>
      </w:rPr>
      <w:fldChar w:fldCharType="end"/>
    </w:r>
  </w:p>
  <w:p w14:paraId="0B51DC12" w14:textId="77777777" w:rsidR="002F68FC" w:rsidRPr="00B01F08" w:rsidRDefault="002F68FC" w:rsidP="00734F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3D2E8" w14:textId="77777777" w:rsidR="00B7058B" w:rsidRDefault="00B7058B" w:rsidP="00C73A05">
      <w:r>
        <w:separator/>
      </w:r>
    </w:p>
  </w:footnote>
  <w:footnote w:type="continuationSeparator" w:id="0">
    <w:p w14:paraId="6BAC2AC2" w14:textId="77777777" w:rsidR="00B7058B" w:rsidRDefault="00B7058B" w:rsidP="00C73A05">
      <w:r>
        <w:continuationSeparator/>
      </w:r>
    </w:p>
  </w:footnote>
  <w:footnote w:id="1">
    <w:p w14:paraId="1329194B" w14:textId="77777777" w:rsidR="000C17B4" w:rsidRDefault="000C17B4" w:rsidP="000C17B4">
      <w:pPr>
        <w:pStyle w:val="Tekstprzypisudolnego"/>
      </w:pPr>
      <w:r w:rsidRPr="00CB2CFF"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Niepotrzebne s</w:t>
      </w:r>
      <w:r w:rsidRPr="00CB2CFF">
        <w:rPr>
          <w:rFonts w:ascii="Calibri" w:hAnsi="Calibri"/>
          <w:sz w:val="16"/>
          <w:szCs w:val="16"/>
        </w:rPr>
        <w:t>kreślić.</w:t>
      </w:r>
    </w:p>
  </w:footnote>
  <w:footnote w:id="2">
    <w:p w14:paraId="2ABC183B" w14:textId="77777777" w:rsidR="000C17B4" w:rsidRDefault="000C17B4" w:rsidP="000C17B4">
      <w:pPr>
        <w:pStyle w:val="Tekstprzypisudolnego"/>
      </w:pPr>
      <w:r w:rsidRPr="00C30614">
        <w:rPr>
          <w:rStyle w:val="Odwoanieprzypisudolnego"/>
          <w:rFonts w:ascii="Calibri" w:hAnsi="Calibri"/>
          <w:sz w:val="16"/>
          <w:szCs w:val="16"/>
        </w:rPr>
        <w:footnoteRef/>
      </w:r>
      <w:r w:rsidRPr="00C30614">
        <w:rPr>
          <w:rFonts w:ascii="Calibri" w:hAnsi="Calibri"/>
          <w:sz w:val="16"/>
          <w:szCs w:val="16"/>
        </w:rPr>
        <w:t xml:space="preserve"> </w:t>
      </w:r>
      <w:r w:rsidRPr="00BF7003">
        <w:rPr>
          <w:rFonts w:ascii="Calibri" w:hAnsi="Calibri"/>
          <w:sz w:val="16"/>
          <w:szCs w:val="16"/>
        </w:rPr>
        <w:t>Niepotrzebne skreślić</w:t>
      </w:r>
      <w:r w:rsidRPr="00C30614">
        <w:rPr>
          <w:rFonts w:ascii="Calibri" w:hAnsi="Calibri"/>
          <w:sz w:val="16"/>
          <w:szCs w:val="16"/>
        </w:rPr>
        <w:t>.</w:t>
      </w:r>
    </w:p>
  </w:footnote>
  <w:footnote w:id="3">
    <w:p w14:paraId="0CFA5BF0" w14:textId="77777777" w:rsidR="00F555F1" w:rsidRDefault="00F555F1" w:rsidP="00F555F1">
      <w:pPr>
        <w:pStyle w:val="Tekstprzypisudolnego"/>
      </w:pPr>
      <w:r w:rsidRPr="00CB2CFF"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Niepotrzebne s</w:t>
      </w:r>
      <w:r w:rsidRPr="00CB2CFF">
        <w:rPr>
          <w:rFonts w:ascii="Calibri" w:hAnsi="Calibri"/>
          <w:sz w:val="16"/>
          <w:szCs w:val="16"/>
        </w:rPr>
        <w:t>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90EA0" w14:textId="70655258" w:rsidR="00DC50C5" w:rsidRDefault="00DC50C5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A14FF0A" wp14:editId="1C033407">
          <wp:simplePos x="0" y="0"/>
          <wp:positionH relativeFrom="column">
            <wp:posOffset>122938</wp:posOffset>
          </wp:positionH>
          <wp:positionV relativeFrom="paragraph">
            <wp:posOffset>-268429</wp:posOffset>
          </wp:positionV>
          <wp:extent cx="5760720" cy="690282"/>
          <wp:effectExtent l="0" t="0" r="0" b="0"/>
          <wp:wrapNone/>
          <wp:docPr id="63" name="Obraz 63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02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AE5215E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00000006"/>
    <w:multiLevelType w:val="multilevel"/>
    <w:tmpl w:val="8D2666DE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cs="Arial"/>
        <w:b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125"/>
        </w:tabs>
        <w:ind w:left="1125" w:hanging="360"/>
      </w:pPr>
      <w:rPr>
        <w:rFonts w:cs="Times New Roman"/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  <w:rPr>
        <w:rFonts w:cs="Times New Roman"/>
        <w:b w:val="0"/>
        <w:position w:val="0"/>
        <w:sz w:val="20"/>
        <w:szCs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205"/>
        </w:tabs>
        <w:ind w:left="220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925"/>
        </w:tabs>
        <w:ind w:left="292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85"/>
        </w:tabs>
        <w:ind w:left="3285" w:hanging="360"/>
      </w:pPr>
      <w:rPr>
        <w:rFonts w:cs="Times New Roman"/>
      </w:rPr>
    </w:lvl>
  </w:abstractNum>
  <w:abstractNum w:abstractNumId="5" w15:restartNumberingAfterBreak="0">
    <w:nsid w:val="00000013"/>
    <w:multiLevelType w:val="multilevel"/>
    <w:tmpl w:val="64163B5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21"/>
    <w:multiLevelType w:val="multilevel"/>
    <w:tmpl w:val="5AE6AA80"/>
    <w:name w:val="WW8Num33"/>
    <w:lvl w:ilvl="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28"/>
    <w:multiLevelType w:val="singleLevel"/>
    <w:tmpl w:val="F1EEF116"/>
    <w:name w:val="WW8Num40"/>
    <w:lvl w:ilvl="0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ascii="Arial" w:eastAsia="Times New Roman" w:hAnsi="Arial" w:cs="Arial"/>
        <w:sz w:val="20"/>
        <w:szCs w:val="20"/>
      </w:rPr>
    </w:lvl>
  </w:abstractNum>
  <w:abstractNum w:abstractNumId="8" w15:restartNumberingAfterBreak="0">
    <w:nsid w:val="116E5050"/>
    <w:multiLevelType w:val="hybridMultilevel"/>
    <w:tmpl w:val="FADC655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A15C30"/>
    <w:multiLevelType w:val="hybridMultilevel"/>
    <w:tmpl w:val="4C5CD6EA"/>
    <w:lvl w:ilvl="0" w:tplc="0C6A7B66">
      <w:start w:val="1"/>
      <w:numFmt w:val="decimal"/>
      <w:lvlText w:val="%1."/>
      <w:lvlJc w:val="left"/>
      <w:pPr>
        <w:tabs>
          <w:tab w:val="num" w:pos="2"/>
        </w:tabs>
        <w:ind w:left="2" w:hanging="360"/>
      </w:pPr>
      <w:rPr>
        <w:rFonts w:cs="Times New Roman" w:hint="default"/>
      </w:rPr>
    </w:lvl>
    <w:lvl w:ilvl="1" w:tplc="585E9884">
      <w:start w:val="3"/>
      <w:numFmt w:val="decimal"/>
      <w:lvlText w:val="%2"/>
      <w:lvlJc w:val="left"/>
      <w:pPr>
        <w:tabs>
          <w:tab w:val="num" w:pos="722"/>
        </w:tabs>
        <w:ind w:left="722" w:hanging="360"/>
      </w:pPr>
      <w:rPr>
        <w:rFonts w:cs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2"/>
        </w:tabs>
        <w:ind w:left="14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62"/>
        </w:tabs>
        <w:ind w:left="21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82"/>
        </w:tabs>
        <w:ind w:left="28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02"/>
        </w:tabs>
        <w:ind w:left="36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22"/>
        </w:tabs>
        <w:ind w:left="43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42"/>
        </w:tabs>
        <w:ind w:left="50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62"/>
        </w:tabs>
        <w:ind w:left="5762" w:hanging="180"/>
      </w:pPr>
      <w:rPr>
        <w:rFonts w:cs="Times New Roman"/>
      </w:rPr>
    </w:lvl>
  </w:abstractNum>
  <w:abstractNum w:abstractNumId="10" w15:restartNumberingAfterBreak="0">
    <w:nsid w:val="1FE13658"/>
    <w:multiLevelType w:val="hybridMultilevel"/>
    <w:tmpl w:val="5D12D02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66265E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</w:abstractNum>
  <w:abstractNum w:abstractNumId="12" w15:restartNumberingAfterBreak="0">
    <w:nsid w:val="2BFB6FA5"/>
    <w:multiLevelType w:val="hybridMultilevel"/>
    <w:tmpl w:val="CDFCC1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E0432"/>
    <w:multiLevelType w:val="hybridMultilevel"/>
    <w:tmpl w:val="285243BC"/>
    <w:lvl w:ilvl="0" w:tplc="DC02E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C2B57"/>
    <w:multiLevelType w:val="hybridMultilevel"/>
    <w:tmpl w:val="B67085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A73480C"/>
    <w:multiLevelType w:val="hybridMultilevel"/>
    <w:tmpl w:val="96582A54"/>
    <w:lvl w:ilvl="0" w:tplc="A7C6E0F4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2F917B0"/>
    <w:multiLevelType w:val="hybridMultilevel"/>
    <w:tmpl w:val="F2C06096"/>
    <w:lvl w:ilvl="0" w:tplc="E918BF7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84523191">
    <w:abstractNumId w:val="1"/>
  </w:num>
  <w:num w:numId="2" w16cid:durableId="957417951">
    <w:abstractNumId w:val="0"/>
  </w:num>
  <w:num w:numId="3" w16cid:durableId="8363084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2613647">
    <w:abstractNumId w:val="11"/>
    <w:lvlOverride w:ilvl="0">
      <w:startOverride w:val="1"/>
    </w:lvlOverride>
  </w:num>
  <w:num w:numId="5" w16cid:durableId="923029050">
    <w:abstractNumId w:val="16"/>
  </w:num>
  <w:num w:numId="6" w16cid:durableId="485166766">
    <w:abstractNumId w:val="13"/>
  </w:num>
  <w:num w:numId="7" w16cid:durableId="259534202">
    <w:abstractNumId w:val="15"/>
  </w:num>
  <w:num w:numId="8" w16cid:durableId="543099053">
    <w:abstractNumId w:val="9"/>
  </w:num>
  <w:num w:numId="9" w16cid:durableId="761071770">
    <w:abstractNumId w:val="8"/>
  </w:num>
  <w:num w:numId="10" w16cid:durableId="101993158">
    <w:abstractNumId w:val="14"/>
  </w:num>
  <w:num w:numId="11" w16cid:durableId="1865827590">
    <w:abstractNumId w:val="10"/>
  </w:num>
  <w:num w:numId="12" w16cid:durableId="941257055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4EB"/>
    <w:rsid w:val="00006F0A"/>
    <w:rsid w:val="00007961"/>
    <w:rsid w:val="00010991"/>
    <w:rsid w:val="00012234"/>
    <w:rsid w:val="00020C59"/>
    <w:rsid w:val="00025D87"/>
    <w:rsid w:val="000264DE"/>
    <w:rsid w:val="000268E1"/>
    <w:rsid w:val="00047BC1"/>
    <w:rsid w:val="000517A4"/>
    <w:rsid w:val="00053241"/>
    <w:rsid w:val="00063A80"/>
    <w:rsid w:val="00067D08"/>
    <w:rsid w:val="00074201"/>
    <w:rsid w:val="000A1FAE"/>
    <w:rsid w:val="000A383F"/>
    <w:rsid w:val="000A7DFD"/>
    <w:rsid w:val="000B44EB"/>
    <w:rsid w:val="000B5BD8"/>
    <w:rsid w:val="000B744D"/>
    <w:rsid w:val="000C17B4"/>
    <w:rsid w:val="000D60C9"/>
    <w:rsid w:val="000D6249"/>
    <w:rsid w:val="000E6294"/>
    <w:rsid w:val="000F08E8"/>
    <w:rsid w:val="000F54E6"/>
    <w:rsid w:val="00100CFF"/>
    <w:rsid w:val="00104172"/>
    <w:rsid w:val="00107257"/>
    <w:rsid w:val="00112556"/>
    <w:rsid w:val="0011416C"/>
    <w:rsid w:val="00123438"/>
    <w:rsid w:val="00130F4E"/>
    <w:rsid w:val="00131F80"/>
    <w:rsid w:val="00134FEF"/>
    <w:rsid w:val="001367EF"/>
    <w:rsid w:val="001420C6"/>
    <w:rsid w:val="00151D56"/>
    <w:rsid w:val="00156CEC"/>
    <w:rsid w:val="001615D6"/>
    <w:rsid w:val="00163BAA"/>
    <w:rsid w:val="001651C0"/>
    <w:rsid w:val="0017290D"/>
    <w:rsid w:val="00172F94"/>
    <w:rsid w:val="00177F16"/>
    <w:rsid w:val="00183039"/>
    <w:rsid w:val="00184BCB"/>
    <w:rsid w:val="00185468"/>
    <w:rsid w:val="001A6B7A"/>
    <w:rsid w:val="001B5EFD"/>
    <w:rsid w:val="001C2C5C"/>
    <w:rsid w:val="001C62FC"/>
    <w:rsid w:val="001D2E53"/>
    <w:rsid w:val="001E52F5"/>
    <w:rsid w:val="001E6B89"/>
    <w:rsid w:val="001E6FDC"/>
    <w:rsid w:val="001F16DF"/>
    <w:rsid w:val="001F7C55"/>
    <w:rsid w:val="00200508"/>
    <w:rsid w:val="00200582"/>
    <w:rsid w:val="002039EF"/>
    <w:rsid w:val="002118A4"/>
    <w:rsid w:val="00212F9E"/>
    <w:rsid w:val="00225865"/>
    <w:rsid w:val="0022634D"/>
    <w:rsid w:val="00226B21"/>
    <w:rsid w:val="0022703C"/>
    <w:rsid w:val="00231DE0"/>
    <w:rsid w:val="0023541E"/>
    <w:rsid w:val="00237DD8"/>
    <w:rsid w:val="00251FB5"/>
    <w:rsid w:val="002526C6"/>
    <w:rsid w:val="00254164"/>
    <w:rsid w:val="002550BC"/>
    <w:rsid w:val="00266FCF"/>
    <w:rsid w:val="00270F10"/>
    <w:rsid w:val="002715AE"/>
    <w:rsid w:val="0027557A"/>
    <w:rsid w:val="00276F05"/>
    <w:rsid w:val="002778DE"/>
    <w:rsid w:val="002923C5"/>
    <w:rsid w:val="002A0969"/>
    <w:rsid w:val="002A7276"/>
    <w:rsid w:val="002B78C7"/>
    <w:rsid w:val="002C7609"/>
    <w:rsid w:val="002D2B5A"/>
    <w:rsid w:val="002D4ADF"/>
    <w:rsid w:val="002F1171"/>
    <w:rsid w:val="002F47FD"/>
    <w:rsid w:val="002F68FC"/>
    <w:rsid w:val="00302318"/>
    <w:rsid w:val="003041B4"/>
    <w:rsid w:val="00315B0D"/>
    <w:rsid w:val="003240AC"/>
    <w:rsid w:val="003246C1"/>
    <w:rsid w:val="003322F8"/>
    <w:rsid w:val="003353F9"/>
    <w:rsid w:val="00343288"/>
    <w:rsid w:val="0034471E"/>
    <w:rsid w:val="00347A70"/>
    <w:rsid w:val="003510E8"/>
    <w:rsid w:val="0036114F"/>
    <w:rsid w:val="00362E6B"/>
    <w:rsid w:val="00375723"/>
    <w:rsid w:val="00392DCC"/>
    <w:rsid w:val="003A070E"/>
    <w:rsid w:val="003A33A0"/>
    <w:rsid w:val="003A3CFE"/>
    <w:rsid w:val="003A68AA"/>
    <w:rsid w:val="003B2565"/>
    <w:rsid w:val="003B2B1C"/>
    <w:rsid w:val="003B4F6B"/>
    <w:rsid w:val="003B6688"/>
    <w:rsid w:val="003C592D"/>
    <w:rsid w:val="003D2463"/>
    <w:rsid w:val="003D5465"/>
    <w:rsid w:val="003D5D9C"/>
    <w:rsid w:val="003E140E"/>
    <w:rsid w:val="003E18B7"/>
    <w:rsid w:val="003E23C0"/>
    <w:rsid w:val="003E70E5"/>
    <w:rsid w:val="003F0A79"/>
    <w:rsid w:val="003F2888"/>
    <w:rsid w:val="003F615B"/>
    <w:rsid w:val="0040053C"/>
    <w:rsid w:val="00401267"/>
    <w:rsid w:val="00401586"/>
    <w:rsid w:val="00404946"/>
    <w:rsid w:val="004163E9"/>
    <w:rsid w:val="00423D60"/>
    <w:rsid w:val="0042537B"/>
    <w:rsid w:val="00435E2C"/>
    <w:rsid w:val="00437C4E"/>
    <w:rsid w:val="00443F86"/>
    <w:rsid w:val="00453D10"/>
    <w:rsid w:val="004607CE"/>
    <w:rsid w:val="004612D4"/>
    <w:rsid w:val="004707AA"/>
    <w:rsid w:val="00473071"/>
    <w:rsid w:val="00483577"/>
    <w:rsid w:val="00491F57"/>
    <w:rsid w:val="00493F38"/>
    <w:rsid w:val="00497247"/>
    <w:rsid w:val="00497891"/>
    <w:rsid w:val="004A2CEC"/>
    <w:rsid w:val="004A34E4"/>
    <w:rsid w:val="004B534B"/>
    <w:rsid w:val="004C602C"/>
    <w:rsid w:val="004D05EE"/>
    <w:rsid w:val="004D5057"/>
    <w:rsid w:val="004E66CB"/>
    <w:rsid w:val="004F4FF9"/>
    <w:rsid w:val="004F6424"/>
    <w:rsid w:val="004F6ABE"/>
    <w:rsid w:val="00501231"/>
    <w:rsid w:val="00502579"/>
    <w:rsid w:val="005116D7"/>
    <w:rsid w:val="00516055"/>
    <w:rsid w:val="00520DE8"/>
    <w:rsid w:val="00523248"/>
    <w:rsid w:val="005270B1"/>
    <w:rsid w:val="005302E5"/>
    <w:rsid w:val="00534579"/>
    <w:rsid w:val="00536F23"/>
    <w:rsid w:val="005403A9"/>
    <w:rsid w:val="00540787"/>
    <w:rsid w:val="00541915"/>
    <w:rsid w:val="00543D17"/>
    <w:rsid w:val="00552227"/>
    <w:rsid w:val="00552C4A"/>
    <w:rsid w:val="00553220"/>
    <w:rsid w:val="005545CA"/>
    <w:rsid w:val="0055483C"/>
    <w:rsid w:val="005611B2"/>
    <w:rsid w:val="005618F6"/>
    <w:rsid w:val="00561F3B"/>
    <w:rsid w:val="005704BD"/>
    <w:rsid w:val="00571EEA"/>
    <w:rsid w:val="00571F61"/>
    <w:rsid w:val="005754E6"/>
    <w:rsid w:val="00584477"/>
    <w:rsid w:val="005902EF"/>
    <w:rsid w:val="005B103C"/>
    <w:rsid w:val="005C3951"/>
    <w:rsid w:val="005C3F86"/>
    <w:rsid w:val="005C6BC4"/>
    <w:rsid w:val="005F2991"/>
    <w:rsid w:val="005F2998"/>
    <w:rsid w:val="005F683E"/>
    <w:rsid w:val="00604EE0"/>
    <w:rsid w:val="0061441C"/>
    <w:rsid w:val="00614930"/>
    <w:rsid w:val="00626C57"/>
    <w:rsid w:val="0063421E"/>
    <w:rsid w:val="00636530"/>
    <w:rsid w:val="00642644"/>
    <w:rsid w:val="0064707E"/>
    <w:rsid w:val="00650D0C"/>
    <w:rsid w:val="00651B02"/>
    <w:rsid w:val="00662EF6"/>
    <w:rsid w:val="00663B64"/>
    <w:rsid w:val="006673E4"/>
    <w:rsid w:val="00667508"/>
    <w:rsid w:val="00670DA2"/>
    <w:rsid w:val="006738DF"/>
    <w:rsid w:val="00673AA8"/>
    <w:rsid w:val="006941CA"/>
    <w:rsid w:val="00696E95"/>
    <w:rsid w:val="006A2719"/>
    <w:rsid w:val="006A3628"/>
    <w:rsid w:val="006A6DBF"/>
    <w:rsid w:val="006B54FE"/>
    <w:rsid w:val="006B6AEA"/>
    <w:rsid w:val="006D7B68"/>
    <w:rsid w:val="006E0239"/>
    <w:rsid w:val="006E4FD2"/>
    <w:rsid w:val="0070458F"/>
    <w:rsid w:val="00721833"/>
    <w:rsid w:val="0073279A"/>
    <w:rsid w:val="00734F2F"/>
    <w:rsid w:val="00736FEC"/>
    <w:rsid w:val="0074292E"/>
    <w:rsid w:val="00743BC9"/>
    <w:rsid w:val="0074584C"/>
    <w:rsid w:val="007507E5"/>
    <w:rsid w:val="00757357"/>
    <w:rsid w:val="0076031C"/>
    <w:rsid w:val="00773988"/>
    <w:rsid w:val="007832FD"/>
    <w:rsid w:val="007833F5"/>
    <w:rsid w:val="007875B2"/>
    <w:rsid w:val="00790A3E"/>
    <w:rsid w:val="00790C3B"/>
    <w:rsid w:val="007A0001"/>
    <w:rsid w:val="007A12FE"/>
    <w:rsid w:val="007A3216"/>
    <w:rsid w:val="007A5BA8"/>
    <w:rsid w:val="007B5E08"/>
    <w:rsid w:val="007C0B57"/>
    <w:rsid w:val="007C0BD5"/>
    <w:rsid w:val="007C4D78"/>
    <w:rsid w:val="007D0AD5"/>
    <w:rsid w:val="007E4B28"/>
    <w:rsid w:val="007E6229"/>
    <w:rsid w:val="007F029C"/>
    <w:rsid w:val="007F19B3"/>
    <w:rsid w:val="007F4455"/>
    <w:rsid w:val="007F4A3C"/>
    <w:rsid w:val="007F663C"/>
    <w:rsid w:val="00806C4F"/>
    <w:rsid w:val="0081667F"/>
    <w:rsid w:val="00817D76"/>
    <w:rsid w:val="00821C46"/>
    <w:rsid w:val="00827867"/>
    <w:rsid w:val="008278BD"/>
    <w:rsid w:val="00833F8B"/>
    <w:rsid w:val="00846248"/>
    <w:rsid w:val="008469C1"/>
    <w:rsid w:val="00846A5D"/>
    <w:rsid w:val="008507C0"/>
    <w:rsid w:val="008528A6"/>
    <w:rsid w:val="008564A1"/>
    <w:rsid w:val="00861C87"/>
    <w:rsid w:val="00875C83"/>
    <w:rsid w:val="008835BC"/>
    <w:rsid w:val="00887028"/>
    <w:rsid w:val="008873CB"/>
    <w:rsid w:val="00893DF2"/>
    <w:rsid w:val="008B00E7"/>
    <w:rsid w:val="008B26A8"/>
    <w:rsid w:val="008B32DF"/>
    <w:rsid w:val="008B32E9"/>
    <w:rsid w:val="008B33F4"/>
    <w:rsid w:val="008B4C40"/>
    <w:rsid w:val="008B5FC3"/>
    <w:rsid w:val="008C2145"/>
    <w:rsid w:val="008C5B0E"/>
    <w:rsid w:val="008C5B90"/>
    <w:rsid w:val="008D1068"/>
    <w:rsid w:val="008D1F9F"/>
    <w:rsid w:val="008D63CD"/>
    <w:rsid w:val="008E012E"/>
    <w:rsid w:val="008E0DC5"/>
    <w:rsid w:val="008E1A50"/>
    <w:rsid w:val="008E3298"/>
    <w:rsid w:val="008F5F2F"/>
    <w:rsid w:val="009001F7"/>
    <w:rsid w:val="00902728"/>
    <w:rsid w:val="00922CFE"/>
    <w:rsid w:val="0092354E"/>
    <w:rsid w:val="0092563D"/>
    <w:rsid w:val="009274A1"/>
    <w:rsid w:val="009278DA"/>
    <w:rsid w:val="00933176"/>
    <w:rsid w:val="00933B04"/>
    <w:rsid w:val="00934822"/>
    <w:rsid w:val="00937529"/>
    <w:rsid w:val="009401C3"/>
    <w:rsid w:val="00941E5A"/>
    <w:rsid w:val="009426D1"/>
    <w:rsid w:val="00944774"/>
    <w:rsid w:val="00947D94"/>
    <w:rsid w:val="00951632"/>
    <w:rsid w:val="009557AD"/>
    <w:rsid w:val="0096451C"/>
    <w:rsid w:val="00965466"/>
    <w:rsid w:val="00965AE8"/>
    <w:rsid w:val="009933B4"/>
    <w:rsid w:val="009A443D"/>
    <w:rsid w:val="009A58F0"/>
    <w:rsid w:val="009A7685"/>
    <w:rsid w:val="009A7B87"/>
    <w:rsid w:val="009B6FBF"/>
    <w:rsid w:val="009C52C9"/>
    <w:rsid w:val="009C66FF"/>
    <w:rsid w:val="009D08EB"/>
    <w:rsid w:val="009D5E91"/>
    <w:rsid w:val="009E5907"/>
    <w:rsid w:val="009F0FDA"/>
    <w:rsid w:val="009F3A3F"/>
    <w:rsid w:val="00A0103B"/>
    <w:rsid w:val="00A0259A"/>
    <w:rsid w:val="00A04370"/>
    <w:rsid w:val="00A04CD6"/>
    <w:rsid w:val="00A063FD"/>
    <w:rsid w:val="00A13FDE"/>
    <w:rsid w:val="00A158AE"/>
    <w:rsid w:val="00A16408"/>
    <w:rsid w:val="00A178D1"/>
    <w:rsid w:val="00A178E0"/>
    <w:rsid w:val="00A23C8E"/>
    <w:rsid w:val="00A254EC"/>
    <w:rsid w:val="00A329B4"/>
    <w:rsid w:val="00A34797"/>
    <w:rsid w:val="00A34C56"/>
    <w:rsid w:val="00A4066F"/>
    <w:rsid w:val="00A513E0"/>
    <w:rsid w:val="00A55DB0"/>
    <w:rsid w:val="00A60559"/>
    <w:rsid w:val="00A62C1D"/>
    <w:rsid w:val="00A639F1"/>
    <w:rsid w:val="00A63E3B"/>
    <w:rsid w:val="00A75F92"/>
    <w:rsid w:val="00A8038F"/>
    <w:rsid w:val="00A81BE9"/>
    <w:rsid w:val="00A9210E"/>
    <w:rsid w:val="00A934F6"/>
    <w:rsid w:val="00A93B51"/>
    <w:rsid w:val="00A95742"/>
    <w:rsid w:val="00A95DF7"/>
    <w:rsid w:val="00A97812"/>
    <w:rsid w:val="00AA0B90"/>
    <w:rsid w:val="00AA1979"/>
    <w:rsid w:val="00AB3AF4"/>
    <w:rsid w:val="00AD14DD"/>
    <w:rsid w:val="00AE1788"/>
    <w:rsid w:val="00AE3909"/>
    <w:rsid w:val="00AE6531"/>
    <w:rsid w:val="00AF0BD6"/>
    <w:rsid w:val="00AF18AB"/>
    <w:rsid w:val="00B01F08"/>
    <w:rsid w:val="00B020A8"/>
    <w:rsid w:val="00B053ED"/>
    <w:rsid w:val="00B05546"/>
    <w:rsid w:val="00B157BA"/>
    <w:rsid w:val="00B24E4D"/>
    <w:rsid w:val="00B30311"/>
    <w:rsid w:val="00B30B37"/>
    <w:rsid w:val="00B4279C"/>
    <w:rsid w:val="00B43D51"/>
    <w:rsid w:val="00B441D3"/>
    <w:rsid w:val="00B442B3"/>
    <w:rsid w:val="00B44664"/>
    <w:rsid w:val="00B44AC8"/>
    <w:rsid w:val="00B55393"/>
    <w:rsid w:val="00B7058B"/>
    <w:rsid w:val="00B742E5"/>
    <w:rsid w:val="00B773A7"/>
    <w:rsid w:val="00B847E4"/>
    <w:rsid w:val="00B86A83"/>
    <w:rsid w:val="00B93476"/>
    <w:rsid w:val="00BA37AA"/>
    <w:rsid w:val="00BA39C3"/>
    <w:rsid w:val="00BB0C88"/>
    <w:rsid w:val="00BB3C1B"/>
    <w:rsid w:val="00BC255C"/>
    <w:rsid w:val="00BC7D14"/>
    <w:rsid w:val="00BD289C"/>
    <w:rsid w:val="00BE2527"/>
    <w:rsid w:val="00BE6C6E"/>
    <w:rsid w:val="00BF6926"/>
    <w:rsid w:val="00C04EB4"/>
    <w:rsid w:val="00C15862"/>
    <w:rsid w:val="00C22D88"/>
    <w:rsid w:val="00C25F53"/>
    <w:rsid w:val="00C30743"/>
    <w:rsid w:val="00C375E1"/>
    <w:rsid w:val="00C45201"/>
    <w:rsid w:val="00C62EE3"/>
    <w:rsid w:val="00C73A05"/>
    <w:rsid w:val="00C756E1"/>
    <w:rsid w:val="00C83875"/>
    <w:rsid w:val="00C91981"/>
    <w:rsid w:val="00CA4588"/>
    <w:rsid w:val="00CB295C"/>
    <w:rsid w:val="00CB5A07"/>
    <w:rsid w:val="00CC18AA"/>
    <w:rsid w:val="00CD0284"/>
    <w:rsid w:val="00CE33F2"/>
    <w:rsid w:val="00CE41E0"/>
    <w:rsid w:val="00CE673A"/>
    <w:rsid w:val="00CF31E3"/>
    <w:rsid w:val="00D032D5"/>
    <w:rsid w:val="00D16E89"/>
    <w:rsid w:val="00D16EE9"/>
    <w:rsid w:val="00D17779"/>
    <w:rsid w:val="00D20C7F"/>
    <w:rsid w:val="00D20E31"/>
    <w:rsid w:val="00D24D48"/>
    <w:rsid w:val="00D25890"/>
    <w:rsid w:val="00D3250E"/>
    <w:rsid w:val="00D403CD"/>
    <w:rsid w:val="00D435AF"/>
    <w:rsid w:val="00D53C3C"/>
    <w:rsid w:val="00D54183"/>
    <w:rsid w:val="00D546CA"/>
    <w:rsid w:val="00D55F67"/>
    <w:rsid w:val="00D61821"/>
    <w:rsid w:val="00D65FD5"/>
    <w:rsid w:val="00D738A9"/>
    <w:rsid w:val="00D869B6"/>
    <w:rsid w:val="00D9047A"/>
    <w:rsid w:val="00DA7EC8"/>
    <w:rsid w:val="00DB0249"/>
    <w:rsid w:val="00DB04C8"/>
    <w:rsid w:val="00DB053D"/>
    <w:rsid w:val="00DB1722"/>
    <w:rsid w:val="00DC50C5"/>
    <w:rsid w:val="00DC623D"/>
    <w:rsid w:val="00DD5B3A"/>
    <w:rsid w:val="00DD71CF"/>
    <w:rsid w:val="00DE2A1D"/>
    <w:rsid w:val="00DE313B"/>
    <w:rsid w:val="00DE7CF6"/>
    <w:rsid w:val="00DF0036"/>
    <w:rsid w:val="00DF415E"/>
    <w:rsid w:val="00E05CF0"/>
    <w:rsid w:val="00E07F23"/>
    <w:rsid w:val="00E171CA"/>
    <w:rsid w:val="00E22209"/>
    <w:rsid w:val="00E25A2E"/>
    <w:rsid w:val="00E338E6"/>
    <w:rsid w:val="00E36D98"/>
    <w:rsid w:val="00E451B5"/>
    <w:rsid w:val="00E47EB7"/>
    <w:rsid w:val="00E51607"/>
    <w:rsid w:val="00E51699"/>
    <w:rsid w:val="00E54FEA"/>
    <w:rsid w:val="00E55DE1"/>
    <w:rsid w:val="00E61A94"/>
    <w:rsid w:val="00E672FD"/>
    <w:rsid w:val="00E67CA1"/>
    <w:rsid w:val="00E71655"/>
    <w:rsid w:val="00E73A44"/>
    <w:rsid w:val="00E80438"/>
    <w:rsid w:val="00E81052"/>
    <w:rsid w:val="00E812FB"/>
    <w:rsid w:val="00E813B1"/>
    <w:rsid w:val="00E82F9F"/>
    <w:rsid w:val="00E8369F"/>
    <w:rsid w:val="00E93E55"/>
    <w:rsid w:val="00E953B5"/>
    <w:rsid w:val="00EA2C4A"/>
    <w:rsid w:val="00EB163B"/>
    <w:rsid w:val="00EB24F1"/>
    <w:rsid w:val="00EB5D7B"/>
    <w:rsid w:val="00EB7CAD"/>
    <w:rsid w:val="00EE1646"/>
    <w:rsid w:val="00F014CE"/>
    <w:rsid w:val="00F022A4"/>
    <w:rsid w:val="00F04029"/>
    <w:rsid w:val="00F13CAC"/>
    <w:rsid w:val="00F143AE"/>
    <w:rsid w:val="00F27FBF"/>
    <w:rsid w:val="00F34F87"/>
    <w:rsid w:val="00F40EDE"/>
    <w:rsid w:val="00F42B7D"/>
    <w:rsid w:val="00F47815"/>
    <w:rsid w:val="00F50988"/>
    <w:rsid w:val="00F555F1"/>
    <w:rsid w:val="00F62B9C"/>
    <w:rsid w:val="00F63CBE"/>
    <w:rsid w:val="00F70E08"/>
    <w:rsid w:val="00F718F8"/>
    <w:rsid w:val="00F71C75"/>
    <w:rsid w:val="00F75EED"/>
    <w:rsid w:val="00F7662D"/>
    <w:rsid w:val="00F94978"/>
    <w:rsid w:val="00F97876"/>
    <w:rsid w:val="00F97EF7"/>
    <w:rsid w:val="00FA1282"/>
    <w:rsid w:val="00FA19D3"/>
    <w:rsid w:val="00FA5FD2"/>
    <w:rsid w:val="00FB0866"/>
    <w:rsid w:val="00FB61A3"/>
    <w:rsid w:val="00FC4A52"/>
    <w:rsid w:val="00FD1310"/>
    <w:rsid w:val="00FD3818"/>
    <w:rsid w:val="00FD50E9"/>
    <w:rsid w:val="00FD51AF"/>
    <w:rsid w:val="00FE2ADF"/>
    <w:rsid w:val="00FE40AC"/>
    <w:rsid w:val="00FF0AB7"/>
    <w:rsid w:val="00FF16AA"/>
    <w:rsid w:val="00FF25B4"/>
    <w:rsid w:val="00FF2786"/>
    <w:rsid w:val="00FF504D"/>
    <w:rsid w:val="00FF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0C8B09"/>
  <w15:docId w15:val="{DDE1EB3C-3618-4ECF-9247-68FF406B0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44EB"/>
    <w:pPr>
      <w:suppressAutoHyphens/>
    </w:pPr>
    <w:rPr>
      <w:rFonts w:ascii="Arial" w:eastAsia="Times New Roman" w:hAnsi="Arial" w:cs="Arial"/>
      <w:sz w:val="24"/>
      <w:szCs w:val="24"/>
      <w:lang w:eastAsia="zh-CN"/>
    </w:rPr>
  </w:style>
  <w:style w:type="paragraph" w:styleId="Nagwek1">
    <w:name w:val="heading 1"/>
    <w:aliases w:val="PZP - Tytuł 1"/>
    <w:basedOn w:val="Normalny"/>
    <w:next w:val="Normalny"/>
    <w:link w:val="Nagwek1Znak"/>
    <w:qFormat/>
    <w:rsid w:val="000B44EB"/>
    <w:pPr>
      <w:keepNext/>
      <w:numPr>
        <w:numId w:val="2"/>
      </w:numPr>
      <w:jc w:val="center"/>
      <w:outlineLvl w:val="0"/>
    </w:pPr>
    <w:rPr>
      <w:b/>
      <w:bCs/>
      <w:sz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B44EB"/>
    <w:pPr>
      <w:keepNext/>
      <w:numPr>
        <w:ilvl w:val="1"/>
        <w:numId w:val="2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44EB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44EB"/>
    <w:pPr>
      <w:keepNext/>
      <w:numPr>
        <w:ilvl w:val="3"/>
        <w:numId w:val="2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0B44E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B44EB"/>
    <w:pPr>
      <w:numPr>
        <w:ilvl w:val="5"/>
        <w:numId w:val="2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B44EB"/>
    <w:pPr>
      <w:numPr>
        <w:ilvl w:val="6"/>
        <w:numId w:val="2"/>
      </w:numPr>
      <w:spacing w:before="240" w:after="60"/>
      <w:outlineLvl w:val="6"/>
    </w:pPr>
    <w:rPr>
      <w:rFonts w:ascii="Calibri" w:hAnsi="Calibri" w:cs="Calibri"/>
    </w:rPr>
  </w:style>
  <w:style w:type="paragraph" w:styleId="Nagwek8">
    <w:name w:val="heading 8"/>
    <w:basedOn w:val="Normalny"/>
    <w:next w:val="Normalny"/>
    <w:link w:val="Nagwek8Znak"/>
    <w:qFormat/>
    <w:rsid w:val="000B44EB"/>
    <w:pPr>
      <w:keepNext/>
      <w:widowControl w:val="0"/>
      <w:numPr>
        <w:ilvl w:val="7"/>
        <w:numId w:val="2"/>
      </w:numPr>
      <w:jc w:val="center"/>
      <w:outlineLvl w:val="7"/>
    </w:pPr>
    <w:rPr>
      <w:sz w:val="22"/>
      <w:szCs w:val="22"/>
      <w:u w:val="single"/>
    </w:rPr>
  </w:style>
  <w:style w:type="paragraph" w:styleId="Nagwek9">
    <w:name w:val="heading 9"/>
    <w:basedOn w:val="Normalny"/>
    <w:next w:val="Normalny"/>
    <w:link w:val="Nagwek9Znak"/>
    <w:qFormat/>
    <w:rsid w:val="000B44EB"/>
    <w:pPr>
      <w:keepNext/>
      <w:widowControl w:val="0"/>
      <w:numPr>
        <w:ilvl w:val="8"/>
        <w:numId w:val="2"/>
      </w:numPr>
      <w:jc w:val="center"/>
      <w:outlineLvl w:val="8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PZP - Tytuł 1 Znak"/>
    <w:basedOn w:val="Domylnaczcionkaakapitu"/>
    <w:link w:val="Nagwek1"/>
    <w:uiPriority w:val="99"/>
    <w:locked/>
    <w:rsid w:val="000B44EB"/>
    <w:rPr>
      <w:rFonts w:ascii="Arial" w:eastAsia="Times New Roman" w:hAnsi="Arial" w:cs="Arial"/>
      <w:b/>
      <w:bCs/>
      <w:sz w:val="20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0B44EB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0B44EB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0B44EB"/>
    <w:rPr>
      <w:rFonts w:ascii="Times New Roman" w:eastAsia="Times New Roman" w:hAnsi="Times New Roman"/>
      <w:b/>
      <w:bCs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0B44EB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0B44EB"/>
    <w:rPr>
      <w:rFonts w:ascii="Times New Roman" w:eastAsia="Times New Roman" w:hAnsi="Times New Roman"/>
      <w:b/>
      <w:bCs/>
      <w:lang w:eastAsia="zh-CN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0B44EB"/>
    <w:rPr>
      <w:rFonts w:eastAsia="Times New Roman" w:cs="Calibri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0B44EB"/>
    <w:rPr>
      <w:rFonts w:ascii="Arial" w:eastAsia="Times New Roman" w:hAnsi="Arial" w:cs="Arial"/>
      <w:u w:val="single"/>
      <w:lang w:eastAsia="zh-CN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0B44EB"/>
    <w:rPr>
      <w:rFonts w:ascii="Arial" w:eastAsia="Times New Roman" w:hAnsi="Arial" w:cs="Arial"/>
      <w:b/>
      <w:bCs/>
      <w:lang w:eastAsia="zh-CN"/>
    </w:rPr>
  </w:style>
  <w:style w:type="paragraph" w:styleId="Tekstpodstawowy">
    <w:name w:val="Body Text"/>
    <w:aliases w:val="Tekst podstawowy Znak Znak"/>
    <w:basedOn w:val="Normalny"/>
    <w:link w:val="TekstpodstawowyZnak"/>
    <w:uiPriority w:val="99"/>
    <w:rsid w:val="000B44EB"/>
    <w:pPr>
      <w:spacing w:after="120"/>
    </w:pPr>
    <w:rPr>
      <w:rFonts w:ascii="Times New Roman" w:hAnsi="Times New Roman" w:cs="Times New Roman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uiPriority w:val="99"/>
    <w:locked/>
    <w:rsid w:val="000B44EB"/>
    <w:rPr>
      <w:rFonts w:ascii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Preambuła,Numerowanie,L1,Akapit z listą5,BulletC,Obiekt,List Paragraph1,Akapit z listą1,RR PGE Akapit z listą,Styl 1,normalny tekst,paragraf,lp1,Akapit z listą BS,Bulleted list,Odstavec,Podsis rysunku,T_SZ_List Paragraph,x.,sw tekst"/>
    <w:basedOn w:val="Normalny"/>
    <w:link w:val="AkapitzlistZnak"/>
    <w:uiPriority w:val="99"/>
    <w:qFormat/>
    <w:rsid w:val="000B44EB"/>
    <w:pPr>
      <w:ind w:left="720"/>
    </w:pPr>
    <w:rPr>
      <w:rFonts w:ascii="Times New Roman" w:eastAsia="Calibri" w:hAnsi="Times New Roman" w:cs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0B44E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0B44EB"/>
    <w:rPr>
      <w:rFonts w:ascii="Arial" w:hAnsi="Arial" w:cs="Arial"/>
      <w:sz w:val="24"/>
      <w:szCs w:val="24"/>
      <w:lang w:eastAsia="zh-CN"/>
    </w:rPr>
  </w:style>
  <w:style w:type="character" w:customStyle="1" w:styleId="AkapitzlistZnak">
    <w:name w:val="Akapit z listą Znak"/>
    <w:aliases w:val="Preambuła Znak,Numerowanie Znak,L1 Znak,Akapit z listą5 Znak,BulletC Znak,Obiekt Znak,List Paragraph1 Znak,Akapit z listą1 Znak,RR PGE Akapit z listą Znak,Styl 1 Znak,normalny tekst Znak,paragraf Znak,lp1 Znak,Akapit z listą BS Znak"/>
    <w:link w:val="Akapitzlist"/>
    <w:uiPriority w:val="99"/>
    <w:qFormat/>
    <w:locked/>
    <w:rsid w:val="000B44EB"/>
    <w:rPr>
      <w:rFonts w:ascii="Times New Roman" w:hAnsi="Times New Roman"/>
      <w:sz w:val="24"/>
      <w:lang w:eastAsia="zh-CN"/>
    </w:rPr>
  </w:style>
  <w:style w:type="character" w:customStyle="1" w:styleId="h1">
    <w:name w:val="h1"/>
    <w:basedOn w:val="Domylnaczcionkaakapitu"/>
    <w:uiPriority w:val="99"/>
    <w:rsid w:val="000B44EB"/>
    <w:rPr>
      <w:rFonts w:cs="Times New Roman"/>
    </w:rPr>
  </w:style>
  <w:style w:type="character" w:styleId="Hipercze">
    <w:name w:val="Hyperlink"/>
    <w:basedOn w:val="Domylnaczcionkaakapitu"/>
    <w:uiPriority w:val="99"/>
    <w:rsid w:val="000B44EB"/>
    <w:rPr>
      <w:rFonts w:cs="Times New Roman"/>
      <w:color w:val="0000FF"/>
      <w:u w:val="single"/>
    </w:rPr>
  </w:style>
  <w:style w:type="paragraph" w:customStyle="1" w:styleId="msonormalcxspdrugie">
    <w:name w:val="msonormalcxspdrugie"/>
    <w:basedOn w:val="Normalny"/>
    <w:uiPriority w:val="99"/>
    <w:rsid w:val="000B44E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pl-PL"/>
    </w:rPr>
  </w:style>
  <w:style w:type="paragraph" w:customStyle="1" w:styleId="ust">
    <w:name w:val="ust"/>
    <w:uiPriority w:val="99"/>
    <w:rsid w:val="000B44EB"/>
    <w:pPr>
      <w:suppressAutoHyphens/>
      <w:spacing w:before="60" w:after="60"/>
      <w:ind w:left="426" w:hanging="284"/>
      <w:jc w:val="both"/>
    </w:pPr>
    <w:rPr>
      <w:rFonts w:ascii="Times New Roman" w:hAnsi="Times New Roman"/>
      <w:sz w:val="24"/>
      <w:szCs w:val="20"/>
      <w:lang w:eastAsia="zh-CN"/>
    </w:rPr>
  </w:style>
  <w:style w:type="paragraph" w:customStyle="1" w:styleId="BodyText21">
    <w:name w:val="Body Text 21"/>
    <w:basedOn w:val="Normalny"/>
    <w:uiPriority w:val="99"/>
    <w:rsid w:val="000B44EB"/>
    <w:pPr>
      <w:widowControl w:val="0"/>
      <w:ind w:firstLine="60"/>
      <w:jc w:val="both"/>
    </w:pPr>
  </w:style>
  <w:style w:type="paragraph" w:customStyle="1" w:styleId="Default">
    <w:name w:val="Default"/>
    <w:uiPriority w:val="99"/>
    <w:rsid w:val="000B44E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zodstpw">
    <w:name w:val="No Spacing"/>
    <w:link w:val="BezodstpwZnak"/>
    <w:uiPriority w:val="99"/>
    <w:qFormat/>
    <w:rsid w:val="000B44EB"/>
    <w:rPr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0B44EB"/>
    <w:rPr>
      <w:rFonts w:cs="Times New Roman"/>
      <w:sz w:val="22"/>
      <w:szCs w:val="22"/>
      <w:lang w:val="pl-PL" w:eastAsia="en-US" w:bidi="ar-SA"/>
    </w:rPr>
  </w:style>
  <w:style w:type="table" w:styleId="Tabela-Siatka">
    <w:name w:val="Table Grid"/>
    <w:basedOn w:val="Standardowy"/>
    <w:uiPriority w:val="99"/>
    <w:rsid w:val="000B44E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99"/>
    <w:rsid w:val="000B44EB"/>
    <w:pPr>
      <w:widowControl w:val="0"/>
      <w:suppressAutoHyphens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customStyle="1" w:styleId="FontStyle43">
    <w:name w:val="Font Style43"/>
    <w:uiPriority w:val="99"/>
    <w:rsid w:val="000B44EB"/>
    <w:rPr>
      <w:rFonts w:ascii="Times New Roman" w:hAnsi="Times New Roman"/>
      <w:color w:val="000000"/>
      <w:sz w:val="20"/>
    </w:rPr>
  </w:style>
  <w:style w:type="paragraph" w:customStyle="1" w:styleId="Nagwekmniejszyrodek">
    <w:name w:val="Nagłówek mniejszy środek"/>
    <w:basedOn w:val="Normalny"/>
    <w:next w:val="Normalny"/>
    <w:uiPriority w:val="99"/>
    <w:rsid w:val="000B44EB"/>
    <w:pPr>
      <w:suppressAutoHyphens w:val="0"/>
      <w:spacing w:before="240" w:after="240"/>
      <w:jc w:val="center"/>
    </w:pPr>
    <w:rPr>
      <w:rFonts w:ascii="Calibri" w:hAnsi="Calibri" w:cs="Times New Roman"/>
      <w:b/>
      <w:bCs/>
      <w:sz w:val="22"/>
      <w:szCs w:val="20"/>
      <w:lang w:eastAsia="pl-PL"/>
    </w:rPr>
  </w:style>
  <w:style w:type="paragraph" w:customStyle="1" w:styleId="TABPogrrodek">
    <w:name w:val="TAB Pogr Środek"/>
    <w:basedOn w:val="Normalny"/>
    <w:uiPriority w:val="99"/>
    <w:rsid w:val="000B44EB"/>
    <w:pPr>
      <w:suppressAutoHyphens w:val="0"/>
      <w:spacing w:before="60" w:after="60"/>
      <w:jc w:val="center"/>
    </w:pPr>
    <w:rPr>
      <w:rFonts w:ascii="Calibri" w:hAnsi="Calibri" w:cs="Times New Roman"/>
      <w:b/>
      <w:bCs/>
      <w:sz w:val="22"/>
      <w:szCs w:val="20"/>
      <w:lang w:eastAsia="pl-PL"/>
    </w:rPr>
  </w:style>
  <w:style w:type="paragraph" w:customStyle="1" w:styleId="Tab10pktpogrrodek">
    <w:name w:val="Tab 10 pkt pogr środek"/>
    <w:basedOn w:val="Normalny"/>
    <w:uiPriority w:val="99"/>
    <w:rsid w:val="000B44EB"/>
    <w:pPr>
      <w:suppressAutoHyphens w:val="0"/>
      <w:spacing w:before="40" w:after="40"/>
      <w:jc w:val="center"/>
    </w:pPr>
    <w:rPr>
      <w:rFonts w:ascii="Calibri" w:hAnsi="Calibri" w:cs="Times New Roman"/>
      <w:b/>
      <w:bCs/>
      <w:sz w:val="20"/>
      <w:szCs w:val="20"/>
      <w:lang w:eastAsia="pl-PL"/>
    </w:rPr>
  </w:style>
  <w:style w:type="paragraph" w:styleId="Nagwek">
    <w:name w:val="header"/>
    <w:aliases w:val="Nagłówek strony,Nagłówek strony nieparzystej"/>
    <w:basedOn w:val="Normalny"/>
    <w:link w:val="NagwekZnak"/>
    <w:uiPriority w:val="99"/>
    <w:rsid w:val="00F34F87"/>
    <w:pPr>
      <w:tabs>
        <w:tab w:val="center" w:pos="4536"/>
        <w:tab w:val="right" w:pos="9072"/>
      </w:tabs>
      <w:suppressAutoHyphens w:val="0"/>
    </w:pPr>
    <w:rPr>
      <w:rFonts w:ascii="Calibri" w:hAnsi="Calibri" w:cs="Times New Roman"/>
      <w:sz w:val="22"/>
      <w:szCs w:val="22"/>
      <w:lang w:eastAsia="pl-PL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locked/>
    <w:rsid w:val="00F34F87"/>
    <w:rPr>
      <w:rFonts w:eastAsia="Times New Roman" w:cs="Times New Roman"/>
      <w:lang w:eastAsia="pl-PL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uiPriority w:val="99"/>
    <w:rsid w:val="00C73A05"/>
    <w:rPr>
      <w:rFonts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uiPriority w:val="99"/>
    <w:locked/>
    <w:rsid w:val="00C73A05"/>
    <w:rPr>
      <w:rFonts w:ascii="Arial" w:hAnsi="Arial" w:cs="Times New Roman"/>
      <w:sz w:val="20"/>
      <w:szCs w:val="20"/>
      <w:lang w:eastAsia="ar-SA" w:bidi="ar-SA"/>
    </w:rPr>
  </w:style>
  <w:style w:type="character" w:styleId="Odwoanieprzypisudolnego">
    <w:name w:val="footnote reference"/>
    <w:aliases w:val="Odwołanie przypisu,Footnote Reference Number"/>
    <w:basedOn w:val="Domylnaczcionkaakapitu"/>
    <w:uiPriority w:val="99"/>
    <w:rsid w:val="00C73A05"/>
    <w:rPr>
      <w:rFonts w:cs="Times New Roman"/>
      <w:vertAlign w:val="superscript"/>
    </w:rPr>
  </w:style>
  <w:style w:type="paragraph" w:customStyle="1" w:styleId="Styl">
    <w:name w:val="Styl"/>
    <w:link w:val="StylZnak"/>
    <w:uiPriority w:val="99"/>
    <w:rsid w:val="00663B64"/>
    <w:pPr>
      <w:widowControl w:val="0"/>
      <w:suppressAutoHyphens/>
    </w:pPr>
    <w:rPr>
      <w:rFonts w:ascii="Times New Roman" w:hAnsi="Times New Roman"/>
      <w:color w:val="00000A"/>
      <w:sz w:val="24"/>
    </w:rPr>
  </w:style>
  <w:style w:type="character" w:customStyle="1" w:styleId="StylZnak">
    <w:name w:val="Styl Znak"/>
    <w:link w:val="Styl"/>
    <w:uiPriority w:val="99"/>
    <w:locked/>
    <w:rsid w:val="00663B64"/>
    <w:rPr>
      <w:rFonts w:ascii="Times New Roman" w:hAnsi="Times New Roman"/>
      <w:color w:val="00000A"/>
      <w:sz w:val="22"/>
      <w:lang w:eastAsia="pl-PL"/>
    </w:rPr>
  </w:style>
  <w:style w:type="character" w:customStyle="1" w:styleId="Kolorowalistaakcent1Znak">
    <w:name w:val="Kolorowa lista — akcent 1 Znak"/>
    <w:link w:val="Kolorowalistaakcent11"/>
    <w:uiPriority w:val="99"/>
    <w:locked/>
    <w:rsid w:val="00663B64"/>
    <w:rPr>
      <w:rFonts w:ascii="Calibri" w:hAnsi="Calibri"/>
    </w:rPr>
  </w:style>
  <w:style w:type="paragraph" w:customStyle="1" w:styleId="pkt">
    <w:name w:val="pkt"/>
    <w:basedOn w:val="Normalny"/>
    <w:uiPriority w:val="99"/>
    <w:rsid w:val="00663B64"/>
    <w:pPr>
      <w:suppressAutoHyphens w:val="0"/>
      <w:spacing w:before="60" w:after="60"/>
      <w:ind w:left="851" w:hanging="295"/>
      <w:jc w:val="both"/>
    </w:pPr>
    <w:rPr>
      <w:rFonts w:ascii="Times New Roman" w:hAnsi="Times New Roman" w:cs="Times New Roman"/>
      <w:color w:val="00000A"/>
      <w:szCs w:val="20"/>
      <w:lang w:eastAsia="pl-PL"/>
    </w:rPr>
  </w:style>
  <w:style w:type="paragraph" w:customStyle="1" w:styleId="Kolorowalistaakcent11">
    <w:name w:val="Kolorowa lista — akcent 11"/>
    <w:basedOn w:val="Normalny"/>
    <w:link w:val="Kolorowalistaakcent1Znak"/>
    <w:uiPriority w:val="99"/>
    <w:rsid w:val="00663B64"/>
    <w:pPr>
      <w:suppressAutoHyphens w:val="0"/>
      <w:spacing w:after="200" w:line="276" w:lineRule="auto"/>
      <w:ind w:left="708"/>
    </w:pPr>
    <w:rPr>
      <w:rFonts w:ascii="Calibri" w:hAnsi="Calibri" w:cs="Times New Roman"/>
      <w:sz w:val="20"/>
      <w:szCs w:val="20"/>
      <w:lang w:eastAsia="pl-PL"/>
    </w:rPr>
  </w:style>
  <w:style w:type="character" w:styleId="Pogrubienie">
    <w:name w:val="Strong"/>
    <w:aliases w:val="Tekst treści (2) + 9,5 pt5,Tekst treści (16) + Calibri,11 pt,Tekst treści (6) + 10,5 pt"/>
    <w:basedOn w:val="Domylnaczcionkaakapitu"/>
    <w:uiPriority w:val="22"/>
    <w:qFormat/>
    <w:rsid w:val="006B6AEA"/>
    <w:rPr>
      <w:rFonts w:cs="Times New Roman"/>
      <w:b/>
    </w:rPr>
  </w:style>
  <w:style w:type="character" w:styleId="Odwoaniedokomentarza">
    <w:name w:val="annotation reference"/>
    <w:basedOn w:val="Domylnaczcionkaakapitu"/>
    <w:uiPriority w:val="99"/>
    <w:semiHidden/>
    <w:rsid w:val="001367E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367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1367EF"/>
    <w:rPr>
      <w:rFonts w:ascii="Arial" w:hAnsi="Arial" w:cs="Arial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367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1367EF"/>
    <w:rPr>
      <w:rFonts w:ascii="Arial" w:hAnsi="Arial" w:cs="Arial"/>
      <w:b/>
      <w:bCs/>
      <w:sz w:val="20"/>
      <w:szCs w:val="20"/>
      <w:lang w:eastAsia="zh-CN"/>
    </w:rPr>
  </w:style>
  <w:style w:type="character" w:customStyle="1" w:styleId="Teksttreci10Exact">
    <w:name w:val="Tekst treści (10) Exact"/>
    <w:basedOn w:val="Domylnaczcionkaakapitu"/>
    <w:uiPriority w:val="99"/>
    <w:rsid w:val="00183039"/>
    <w:rPr>
      <w:rFonts w:ascii="Arial" w:hAnsi="Arial" w:cs="Arial"/>
      <w:b/>
      <w:bCs/>
      <w:sz w:val="15"/>
      <w:szCs w:val="15"/>
      <w:u w:val="none"/>
    </w:rPr>
  </w:style>
  <w:style w:type="character" w:customStyle="1" w:styleId="Teksttreci10">
    <w:name w:val="Tekst treści (10)_"/>
    <w:basedOn w:val="Domylnaczcionkaakapitu"/>
    <w:link w:val="Teksttreci100"/>
    <w:uiPriority w:val="99"/>
    <w:locked/>
    <w:rsid w:val="00183039"/>
    <w:rPr>
      <w:rFonts w:ascii="Arial" w:hAnsi="Arial" w:cs="Arial"/>
      <w:b/>
      <w:bCs/>
      <w:sz w:val="15"/>
      <w:szCs w:val="15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uiPriority w:val="99"/>
    <w:rsid w:val="00183039"/>
    <w:pPr>
      <w:widowControl w:val="0"/>
      <w:shd w:val="clear" w:color="auto" w:fill="FFFFFF"/>
      <w:suppressAutoHyphens w:val="0"/>
      <w:spacing w:line="240" w:lineRule="atLeast"/>
    </w:pPr>
    <w:rPr>
      <w:rFonts w:eastAsia="Calibri"/>
      <w:b/>
      <w:bCs/>
      <w:sz w:val="15"/>
      <w:szCs w:val="15"/>
      <w:lang w:eastAsia="en-US"/>
    </w:rPr>
  </w:style>
  <w:style w:type="character" w:customStyle="1" w:styleId="Teksttreci2Exact">
    <w:name w:val="Tekst treści (2) Exact"/>
    <w:basedOn w:val="Domylnaczcionkaakapitu"/>
    <w:uiPriority w:val="99"/>
    <w:rsid w:val="00183039"/>
    <w:rPr>
      <w:rFonts w:ascii="Arial" w:hAnsi="Arial" w:cs="Arial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183039"/>
    <w:rPr>
      <w:rFonts w:ascii="Arial" w:hAnsi="Arial" w:cs="Arial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183039"/>
    <w:pPr>
      <w:widowControl w:val="0"/>
      <w:shd w:val="clear" w:color="auto" w:fill="FFFFFF"/>
      <w:suppressAutoHyphens w:val="0"/>
      <w:spacing w:before="180" w:after="180" w:line="240" w:lineRule="atLeast"/>
      <w:ind w:hanging="1460"/>
      <w:jc w:val="center"/>
    </w:pPr>
    <w:rPr>
      <w:rFonts w:eastAsia="Calibri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E8369F"/>
    <w:pPr>
      <w:tabs>
        <w:tab w:val="center" w:pos="4536"/>
        <w:tab w:val="right" w:pos="9072"/>
      </w:tabs>
      <w:suppressAutoHyphens w:val="0"/>
    </w:pPr>
    <w:rPr>
      <w:rFonts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8369F"/>
    <w:rPr>
      <w:rFonts w:ascii="Arial" w:hAnsi="Arial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237DD8"/>
    <w:rPr>
      <w:rFonts w:cs="Times New Roman"/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F25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FF25B4"/>
    <w:rPr>
      <w:rFonts w:ascii="Arial" w:hAnsi="Arial" w:cs="Arial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rsid w:val="00FF25B4"/>
    <w:rPr>
      <w:rFonts w:cs="Times New Roman"/>
      <w:vertAlign w:val="superscript"/>
    </w:rPr>
  </w:style>
  <w:style w:type="character" w:customStyle="1" w:styleId="email">
    <w:name w:val="email"/>
    <w:basedOn w:val="Domylnaczcionkaakapitu"/>
    <w:uiPriority w:val="99"/>
    <w:rsid w:val="0070458F"/>
    <w:rPr>
      <w:rFonts w:cs="Times New Roman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B295C"/>
    <w:pPr>
      <w:keepNext/>
      <w:keepLines/>
      <w:suppressAutoHyphens w:val="0"/>
      <w:spacing w:after="320" w:line="276" w:lineRule="auto"/>
    </w:pPr>
    <w:rPr>
      <w:rFonts w:eastAsia="Calibri"/>
      <w:color w:val="666666"/>
      <w:sz w:val="30"/>
      <w:szCs w:val="30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CB295C"/>
    <w:rPr>
      <w:rFonts w:ascii="Arial" w:hAnsi="Arial" w:cs="Arial"/>
      <w:color w:val="666666"/>
      <w:sz w:val="30"/>
      <w:szCs w:val="30"/>
      <w:lang w:eastAsia="pl-PL"/>
    </w:rPr>
  </w:style>
  <w:style w:type="paragraph" w:customStyle="1" w:styleId="Teksttreci21">
    <w:name w:val="Tekst treści (2)1"/>
    <w:basedOn w:val="Normalny"/>
    <w:uiPriority w:val="99"/>
    <w:rsid w:val="006B6AEA"/>
    <w:pPr>
      <w:widowControl w:val="0"/>
      <w:shd w:val="clear" w:color="auto" w:fill="FFFFFF"/>
      <w:suppressAutoHyphens w:val="0"/>
      <w:spacing w:line="240" w:lineRule="atLeast"/>
      <w:ind w:hanging="540"/>
    </w:pPr>
    <w:rPr>
      <w:rFonts w:ascii="Tahoma" w:hAnsi="Tahoma" w:cs="Tahoma"/>
      <w:sz w:val="22"/>
      <w:szCs w:val="22"/>
      <w:lang w:eastAsia="pl-PL"/>
    </w:rPr>
  </w:style>
  <w:style w:type="paragraph" w:customStyle="1" w:styleId="Zwykytekst1">
    <w:name w:val="Zwykły tekst1"/>
    <w:basedOn w:val="Normalny"/>
    <w:uiPriority w:val="99"/>
    <w:rsid w:val="005C3951"/>
    <w:pPr>
      <w:spacing w:after="200" w:line="276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Teksttreci3">
    <w:name w:val="Tekst treści (3)_"/>
    <w:link w:val="Teksttreci31"/>
    <w:uiPriority w:val="99"/>
    <w:locked/>
    <w:rsid w:val="005C3951"/>
    <w:rPr>
      <w:rFonts w:ascii="Tahoma" w:hAnsi="Tahoma"/>
      <w:sz w:val="15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5C3951"/>
    <w:pPr>
      <w:widowControl w:val="0"/>
      <w:shd w:val="clear" w:color="auto" w:fill="FFFFFF"/>
      <w:suppressAutoHyphens w:val="0"/>
      <w:spacing w:before="60" w:line="240" w:lineRule="atLeast"/>
    </w:pPr>
    <w:rPr>
      <w:rFonts w:ascii="Tahoma" w:eastAsia="Calibri" w:hAnsi="Tahoma" w:cs="Times New Roman"/>
      <w:sz w:val="15"/>
      <w:szCs w:val="20"/>
      <w:lang w:eastAsia="pl-PL"/>
    </w:rPr>
  </w:style>
  <w:style w:type="character" w:customStyle="1" w:styleId="Teksttreci16">
    <w:name w:val="Tekst treści (16)_"/>
    <w:link w:val="Teksttreci161"/>
    <w:uiPriority w:val="99"/>
    <w:locked/>
    <w:rsid w:val="005C3951"/>
    <w:rPr>
      <w:rFonts w:ascii="Segoe UI" w:hAnsi="Segoe UI"/>
      <w:sz w:val="18"/>
      <w:shd w:val="clear" w:color="auto" w:fill="FFFFFF"/>
    </w:rPr>
  </w:style>
  <w:style w:type="paragraph" w:customStyle="1" w:styleId="Teksttreci161">
    <w:name w:val="Tekst treści (16)1"/>
    <w:basedOn w:val="Normalny"/>
    <w:link w:val="Teksttreci16"/>
    <w:uiPriority w:val="99"/>
    <w:rsid w:val="005C3951"/>
    <w:pPr>
      <w:widowControl w:val="0"/>
      <w:shd w:val="clear" w:color="auto" w:fill="FFFFFF"/>
      <w:suppressAutoHyphens w:val="0"/>
      <w:spacing w:line="254" w:lineRule="exact"/>
      <w:ind w:hanging="1840"/>
    </w:pPr>
    <w:rPr>
      <w:rFonts w:ascii="Segoe UI" w:eastAsia="Calibri" w:hAnsi="Segoe UI" w:cs="Times New Roman"/>
      <w:sz w:val="18"/>
      <w:szCs w:val="20"/>
      <w:lang w:eastAsia="pl-PL"/>
    </w:rPr>
  </w:style>
  <w:style w:type="character" w:customStyle="1" w:styleId="Teksttreci11">
    <w:name w:val="Tekst treści (11)_"/>
    <w:link w:val="Teksttreci110"/>
    <w:uiPriority w:val="99"/>
    <w:locked/>
    <w:rsid w:val="005C3951"/>
    <w:rPr>
      <w:rFonts w:ascii="Calibri" w:hAnsi="Calibri"/>
      <w:i/>
      <w:shd w:val="clear" w:color="auto" w:fill="FFFFFF"/>
    </w:rPr>
  </w:style>
  <w:style w:type="character" w:customStyle="1" w:styleId="Teksttreci11SegoeUI">
    <w:name w:val="Tekst treści (11) + Segoe UI"/>
    <w:aliases w:val="9 pt2,Bez kursywy1"/>
    <w:uiPriority w:val="99"/>
    <w:rsid w:val="005C3951"/>
    <w:rPr>
      <w:rFonts w:ascii="Segoe UI" w:hAnsi="Segoe UI"/>
      <w:sz w:val="18"/>
      <w:shd w:val="clear" w:color="auto" w:fill="FFFFFF"/>
    </w:rPr>
  </w:style>
  <w:style w:type="character" w:customStyle="1" w:styleId="Nagwek12">
    <w:name w:val="Nagłówek #1 (2)_"/>
    <w:link w:val="Nagwek120"/>
    <w:uiPriority w:val="99"/>
    <w:locked/>
    <w:rsid w:val="005C3951"/>
    <w:rPr>
      <w:rFonts w:ascii="Calibri" w:hAnsi="Calibri"/>
      <w:b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uiPriority w:val="99"/>
    <w:rsid w:val="005C3951"/>
    <w:pPr>
      <w:widowControl w:val="0"/>
      <w:shd w:val="clear" w:color="auto" w:fill="FFFFFF"/>
      <w:suppressAutoHyphens w:val="0"/>
      <w:spacing w:before="480" w:after="180" w:line="240" w:lineRule="atLeast"/>
      <w:ind w:hanging="380"/>
      <w:jc w:val="both"/>
    </w:pPr>
    <w:rPr>
      <w:rFonts w:ascii="Calibri" w:eastAsia="Calibri" w:hAnsi="Calibri" w:cs="Times New Roman"/>
      <w:i/>
      <w:sz w:val="20"/>
      <w:szCs w:val="20"/>
      <w:lang w:eastAsia="pl-PL"/>
    </w:rPr>
  </w:style>
  <w:style w:type="paragraph" w:customStyle="1" w:styleId="Nagwek120">
    <w:name w:val="Nagłówek #1 (2)"/>
    <w:basedOn w:val="Normalny"/>
    <w:link w:val="Nagwek12"/>
    <w:uiPriority w:val="99"/>
    <w:rsid w:val="005C3951"/>
    <w:pPr>
      <w:widowControl w:val="0"/>
      <w:shd w:val="clear" w:color="auto" w:fill="FFFFFF"/>
      <w:suppressAutoHyphens w:val="0"/>
      <w:spacing w:after="360" w:line="240" w:lineRule="atLeast"/>
      <w:jc w:val="center"/>
      <w:outlineLvl w:val="0"/>
    </w:pPr>
    <w:rPr>
      <w:rFonts w:ascii="Calibri" w:eastAsia="Calibri" w:hAnsi="Calibri" w:cs="Times New Roman"/>
      <w:b/>
      <w:sz w:val="20"/>
      <w:szCs w:val="20"/>
      <w:lang w:eastAsia="pl-PL"/>
    </w:rPr>
  </w:style>
  <w:style w:type="character" w:customStyle="1" w:styleId="Teksttreci24">
    <w:name w:val="Tekst treści (24)_"/>
    <w:link w:val="Teksttreci240"/>
    <w:uiPriority w:val="99"/>
    <w:locked/>
    <w:rsid w:val="005C3951"/>
    <w:rPr>
      <w:rFonts w:ascii="FrankRuehl" w:hAnsi="FrankRuehl"/>
      <w:sz w:val="28"/>
      <w:shd w:val="clear" w:color="auto" w:fill="FFFFFF"/>
      <w:lang w:bidi="he-IL"/>
    </w:rPr>
  </w:style>
  <w:style w:type="character" w:customStyle="1" w:styleId="Teksttreci24SegoeUI">
    <w:name w:val="Tekst treści (24) + Segoe UI"/>
    <w:aliases w:val="10,5 pt2"/>
    <w:uiPriority w:val="99"/>
    <w:rsid w:val="005C3951"/>
    <w:rPr>
      <w:rFonts w:ascii="Segoe UI" w:hAnsi="Segoe UI"/>
      <w:sz w:val="21"/>
      <w:shd w:val="clear" w:color="auto" w:fill="FFFFFF"/>
    </w:rPr>
  </w:style>
  <w:style w:type="paragraph" w:customStyle="1" w:styleId="Teksttreci240">
    <w:name w:val="Tekst treści (24)"/>
    <w:basedOn w:val="Normalny"/>
    <w:link w:val="Teksttreci24"/>
    <w:uiPriority w:val="99"/>
    <w:rsid w:val="005C3951"/>
    <w:pPr>
      <w:widowControl w:val="0"/>
      <w:shd w:val="clear" w:color="auto" w:fill="FFFFFF"/>
      <w:suppressAutoHyphens w:val="0"/>
      <w:spacing w:before="240" w:line="279" w:lineRule="exact"/>
      <w:jc w:val="center"/>
    </w:pPr>
    <w:rPr>
      <w:rFonts w:ascii="FrankRuehl" w:eastAsia="Calibri" w:hAnsi="FrankRuehl" w:cs="Times New Roman"/>
      <w:sz w:val="28"/>
      <w:szCs w:val="20"/>
      <w:lang w:eastAsia="pl-PL" w:bidi="he-IL"/>
    </w:rPr>
  </w:style>
  <w:style w:type="paragraph" w:styleId="Poprawka">
    <w:name w:val="Revision"/>
    <w:hidden/>
    <w:uiPriority w:val="99"/>
    <w:semiHidden/>
    <w:rsid w:val="005754E6"/>
    <w:rPr>
      <w:rFonts w:ascii="Arial" w:eastAsia="Times New Roman" w:hAnsi="Arial" w:cs="Aria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13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B657E-8280-449C-8ADD-515FAD30E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10</Pages>
  <Words>2163</Words>
  <Characters>12980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postępowania: PMSP</vt:lpstr>
    </vt:vector>
  </TitlesOfParts>
  <Company/>
  <LinksUpToDate>false</LinksUpToDate>
  <CharactersWithSpaces>15113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postępowania: PMSP</dc:title>
  <dc:subject/>
  <dc:creator>Sławomir Kłos</dc:creator>
  <cp:keywords/>
  <dc:description/>
  <cp:lastModifiedBy>Sławomir Kłos</cp:lastModifiedBy>
  <cp:revision>77</cp:revision>
  <cp:lastPrinted>2021-10-04T06:40:00Z</cp:lastPrinted>
  <dcterms:created xsi:type="dcterms:W3CDTF">2024-09-30T08:40:00Z</dcterms:created>
  <dcterms:modified xsi:type="dcterms:W3CDTF">2026-04-16T12:39:00Z</dcterms:modified>
</cp:coreProperties>
</file>